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8E064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1AB8D35A" w14:textId="77777777" w:rsidR="00E31D5F" w:rsidRPr="00E31D5F" w:rsidRDefault="00E31D5F" w:rsidP="00E31D5F">
      <w:pPr>
        <w:ind w:right="3615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Akeem Blackwell</w:t>
      </w:r>
    </w:p>
    <w:p w14:paraId="2369A8C7" w14:textId="77777777" w:rsidR="00E31D5F" w:rsidRDefault="00761B84" w:rsidP="00E31D5F">
      <w:pPr>
        <w:ind w:right="3615"/>
        <w:rPr>
          <w:rFonts w:asciiTheme="minorHAnsi" w:hAnsiTheme="minorHAnsi" w:cstheme="minorHAnsi"/>
          <w:spacing w:val="-1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E31D5F">
        <w:rPr>
          <w:rFonts w:asciiTheme="minorHAnsi" w:hAnsiTheme="minorHAnsi" w:cstheme="minorHAnsi"/>
          <w:sz w:val="22"/>
          <w:szCs w:val="22"/>
        </w:rPr>
        <w:t>789 N.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Ma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ita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KS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7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904 </w:t>
      </w:r>
    </w:p>
    <w:p w14:paraId="54E7CDA9" w14:textId="277CA453" w:rsidR="004720CD" w:rsidRPr="00E31D5F" w:rsidRDefault="00761B84" w:rsidP="00E31D5F">
      <w:pPr>
        <w:ind w:right="3615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(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31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31D5F">
        <w:rPr>
          <w:rFonts w:asciiTheme="minorHAnsi" w:hAnsiTheme="minorHAnsi" w:cstheme="minorHAnsi"/>
          <w:sz w:val="22"/>
          <w:szCs w:val="22"/>
        </w:rPr>
        <w:t xml:space="preserve">)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2-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090</w:t>
      </w:r>
    </w:p>
    <w:p w14:paraId="6508FA4A" w14:textId="77777777" w:rsidR="004720CD" w:rsidRPr="00E31D5F" w:rsidRDefault="004720CD" w:rsidP="00E31D5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476E03F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b/>
          <w:bCs/>
          <w:sz w:val="22"/>
          <w:szCs w:val="22"/>
        </w:rPr>
      </w:pPr>
      <w:r w:rsidRPr="00E31D5F">
        <w:rPr>
          <w:rFonts w:asciiTheme="minorHAnsi" w:hAnsiTheme="minorHAnsi" w:cstheme="minorHAnsi"/>
          <w:b/>
          <w:bCs/>
          <w:sz w:val="22"/>
          <w:szCs w:val="22"/>
        </w:rPr>
        <w:t>OBJECT</w:t>
      </w:r>
      <w:r w:rsidRPr="00E31D5F">
        <w:rPr>
          <w:rFonts w:asciiTheme="minorHAnsi" w:hAnsiTheme="minorHAnsi" w:cstheme="minorHAnsi"/>
          <w:b/>
          <w:bCs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bCs/>
          <w:sz w:val="22"/>
          <w:szCs w:val="22"/>
        </w:rPr>
        <w:t>VE:</w:t>
      </w:r>
    </w:p>
    <w:p w14:paraId="7F8591EC" w14:textId="77777777" w:rsidR="004720CD" w:rsidRPr="00E31D5F" w:rsidRDefault="00761B84" w:rsidP="00E31D5F">
      <w:pPr>
        <w:ind w:left="5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An en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-level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eng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neer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g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E31D5F">
        <w:rPr>
          <w:rFonts w:asciiTheme="minorHAnsi" w:hAnsiTheme="minorHAnsi" w:cstheme="minorHAnsi"/>
          <w:sz w:val="22"/>
          <w:szCs w:val="22"/>
        </w:rPr>
        <w:t>sition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wit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ospace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dus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ry</w:t>
      </w:r>
    </w:p>
    <w:p w14:paraId="423BFE0D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8E012E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b/>
          <w:bCs/>
          <w:sz w:val="22"/>
          <w:szCs w:val="22"/>
        </w:rPr>
      </w:pPr>
      <w:r w:rsidRPr="00E31D5F">
        <w:rPr>
          <w:rFonts w:asciiTheme="minorHAnsi" w:hAnsiTheme="minorHAnsi" w:cstheme="minorHAnsi"/>
          <w:b/>
          <w:bCs/>
          <w:sz w:val="22"/>
          <w:szCs w:val="22"/>
        </w:rPr>
        <w:t>EDU</w:t>
      </w:r>
      <w:r w:rsidRPr="00E31D5F">
        <w:rPr>
          <w:rFonts w:asciiTheme="minorHAnsi" w:hAnsiTheme="minorHAnsi" w:cstheme="minorHAnsi"/>
          <w:b/>
          <w:bCs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bCs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bCs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bCs/>
          <w:sz w:val="22"/>
          <w:szCs w:val="22"/>
        </w:rPr>
        <w:t>N:</w:t>
      </w:r>
    </w:p>
    <w:p w14:paraId="6CD00DFC" w14:textId="2DEC19CB" w:rsidR="004720CD" w:rsidRPr="00E31D5F" w:rsidRDefault="00761B84" w:rsidP="00E31D5F">
      <w:pPr>
        <w:ind w:left="465" w:right="108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B.S.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Aer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ace En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eering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E31D5F">
        <w:rPr>
          <w:rFonts w:asciiTheme="minorHAnsi" w:hAnsiTheme="minorHAnsi" w:cstheme="minorHAnsi"/>
          <w:sz w:val="22"/>
          <w:szCs w:val="22"/>
        </w:rPr>
        <w:t>May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05</w:t>
      </w:r>
    </w:p>
    <w:p w14:paraId="40FB6972" w14:textId="3101ECB2" w:rsidR="004720CD" w:rsidRDefault="00761B84" w:rsidP="00E31D5F">
      <w:pPr>
        <w:ind w:left="465" w:right="116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ita State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ersity,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ita, KS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GPA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4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4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31E23252" w14:textId="77777777" w:rsidR="00E31D5F" w:rsidRPr="00E31D5F" w:rsidRDefault="00E31D5F" w:rsidP="00E31D5F">
      <w:pPr>
        <w:ind w:left="465" w:right="116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6"/>
        <w:gridCol w:w="3754"/>
        <w:gridCol w:w="1432"/>
      </w:tblGrid>
      <w:tr w:rsidR="004720CD" w:rsidRPr="00E31D5F" w14:paraId="481604AD" w14:textId="77777777">
        <w:trPr>
          <w:trHeight w:hRule="exact" w:val="315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08091887" w14:textId="77777777" w:rsidR="004720CD" w:rsidRPr="00E31D5F" w:rsidRDefault="00761B84" w:rsidP="00E31D5F">
            <w:pPr>
              <w:spacing w:before="74"/>
              <w:ind w:left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RELEVANT</w:t>
            </w:r>
            <w:r w:rsidRPr="00E31D5F">
              <w:rPr>
                <w:rFonts w:asciiTheme="minorHAnsi" w:hAnsiTheme="minorHAnsi" w:cstheme="minorHAnsi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COURSE</w:t>
            </w:r>
            <w:r w:rsidRPr="00E31D5F">
              <w:rPr>
                <w:rFonts w:asciiTheme="minorHAnsi" w:hAnsiTheme="minorHAnsi" w:cstheme="minorHAns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WORK:</w:t>
            </w:r>
          </w:p>
        </w:tc>
        <w:tc>
          <w:tcPr>
            <w:tcW w:w="5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EABE9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0E8E9B67" w14:textId="77777777">
        <w:trPr>
          <w:trHeight w:hRule="exact" w:val="230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0FBE446E" w14:textId="77777777" w:rsidR="004720CD" w:rsidRPr="00E31D5F" w:rsidRDefault="00761B84" w:rsidP="00E31D5F">
            <w:pPr>
              <w:ind w:left="40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To Astro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tics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</w:tcPr>
          <w:p w14:paraId="1153F2CD" w14:textId="77777777" w:rsidR="004720CD" w:rsidRPr="00E31D5F" w:rsidRDefault="00761B84" w:rsidP="00E31D5F">
            <w:pPr>
              <w:ind w:left="496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eer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 D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ital C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tati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5C9656D9" w14:textId="77777777" w:rsidR="004720CD" w:rsidRPr="00E31D5F" w:rsidRDefault="00761B84" w:rsidP="00E31D5F">
            <w:pPr>
              <w:ind w:left="581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Statics</w:t>
            </w:r>
          </w:p>
        </w:tc>
      </w:tr>
      <w:tr w:rsidR="004720CD" w:rsidRPr="00E31D5F" w14:paraId="7E9D1DEB" w14:textId="77777777">
        <w:trPr>
          <w:trHeight w:hRule="exact" w:val="230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0FEC665C" w14:textId="77777777" w:rsidR="004720CD" w:rsidRPr="00E31D5F" w:rsidRDefault="00761B84" w:rsidP="00E31D5F">
            <w:pPr>
              <w:ind w:left="40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E31D5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Th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</w:tcPr>
          <w:p w14:paraId="7B1F83C7" w14:textId="77777777" w:rsidR="004720CD" w:rsidRPr="00E31D5F" w:rsidRDefault="00761B84" w:rsidP="00E31D5F">
            <w:pPr>
              <w:ind w:left="49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Air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oils, Wi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 C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ls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30F5784" w14:textId="77777777" w:rsidR="004720CD" w:rsidRPr="00E31D5F" w:rsidRDefault="00761B84" w:rsidP="00E31D5F">
            <w:pPr>
              <w:ind w:left="581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</w:p>
        </w:tc>
      </w:tr>
      <w:tr w:rsidR="004720CD" w:rsidRPr="00E31D5F" w14:paraId="4AE84799" w14:textId="77777777">
        <w:trPr>
          <w:trHeight w:hRule="exact" w:val="315"/>
        </w:trPr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14:paraId="6C91BEB3" w14:textId="77777777" w:rsidR="004720CD" w:rsidRPr="00E31D5F" w:rsidRDefault="00761B84" w:rsidP="00E31D5F">
            <w:pPr>
              <w:ind w:left="40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Mechanics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Materials</w:t>
            </w: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</w:tcPr>
          <w:p w14:paraId="2E4DD363" w14:textId="77777777" w:rsidR="004720CD" w:rsidRPr="00E31D5F" w:rsidRDefault="00761B84" w:rsidP="00E31D5F">
            <w:pPr>
              <w:ind w:left="49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Aerod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  <w:r w:rsidRPr="00E31D5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II,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Flu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cts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AB34844" w14:textId="77777777" w:rsidR="004720CD" w:rsidRPr="00E31D5F" w:rsidRDefault="00761B84" w:rsidP="00E31D5F">
            <w:pPr>
              <w:ind w:left="582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CAT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</w:tr>
    </w:tbl>
    <w:p w14:paraId="4C0F8BD4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0B74164A" w14:textId="77777777" w:rsidR="004720CD" w:rsidRPr="00E31D5F" w:rsidRDefault="00761B84" w:rsidP="00E31D5F">
      <w:pPr>
        <w:spacing w:before="34"/>
        <w:ind w:left="140"/>
        <w:rPr>
          <w:rFonts w:asciiTheme="minorHAnsi" w:hAnsiTheme="minorHAnsi" w:cstheme="minorHAnsi"/>
          <w:b/>
          <w:bCs/>
          <w:sz w:val="22"/>
          <w:szCs w:val="22"/>
        </w:rPr>
      </w:pPr>
      <w:r w:rsidRPr="00E31D5F">
        <w:rPr>
          <w:rFonts w:asciiTheme="minorHAnsi" w:hAnsiTheme="minorHAnsi" w:cstheme="minorHAnsi"/>
          <w:b/>
          <w:bCs/>
          <w:sz w:val="22"/>
          <w:szCs w:val="22"/>
        </w:rPr>
        <w:t>SENIOR</w:t>
      </w:r>
      <w:r w:rsidRPr="00E31D5F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bCs/>
          <w:sz w:val="22"/>
          <w:szCs w:val="22"/>
        </w:rPr>
        <w:t>PROJECT:</w:t>
      </w:r>
    </w:p>
    <w:p w14:paraId="7F87D94A" w14:textId="77777777" w:rsidR="004720CD" w:rsidRPr="00E31D5F" w:rsidRDefault="00761B84" w:rsidP="00E31D5F">
      <w:pPr>
        <w:ind w:left="5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Air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ils Metho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s Syste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 Pro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1D5F">
        <w:rPr>
          <w:rFonts w:asciiTheme="minorHAnsi" w:hAnsiTheme="minorHAnsi" w:cstheme="minorHAnsi"/>
          <w:sz w:val="22"/>
          <w:szCs w:val="22"/>
        </w:rPr>
        <w:t xml:space="preserve">ect,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eing Air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la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 xml:space="preserve">any                                                      </w:t>
      </w:r>
      <w:r w:rsidRPr="00E31D5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Fall 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04</w:t>
      </w:r>
    </w:p>
    <w:p w14:paraId="19A7E5DE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Conducted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earch on c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nd </w:t>
      </w:r>
      <w:r w:rsidRPr="00E31D5F">
        <w:rPr>
          <w:rFonts w:asciiTheme="minorHAnsi" w:hAnsiTheme="minorHAnsi" w:cstheme="minorHAnsi"/>
          <w:sz w:val="22"/>
          <w:szCs w:val="22"/>
        </w:rPr>
        <w:t>airfoils</w:t>
      </w:r>
    </w:p>
    <w:p w14:paraId="592A4466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Deve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pr</w:t>
      </w:r>
      <w:r w:rsidRPr="00E31D5F">
        <w:rPr>
          <w:rFonts w:asciiTheme="minorHAnsi" w:hAnsiTheme="minorHAnsi" w:cstheme="minorHAnsi"/>
          <w:sz w:val="22"/>
          <w:szCs w:val="22"/>
        </w:rPr>
        <w:t>eli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ary 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sign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 a 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yd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n-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riv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oil</w:t>
      </w:r>
    </w:p>
    <w:p w14:paraId="458ED339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Contacted 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rm</w:t>
      </w:r>
      <w:r w:rsidRPr="00E31D5F">
        <w:rPr>
          <w:rFonts w:asciiTheme="minorHAnsi" w:hAnsiTheme="minorHAnsi" w:cstheme="minorHAnsi"/>
          <w:sz w:val="22"/>
          <w:szCs w:val="22"/>
        </w:rPr>
        <w:t>ance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racteristics and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ces for airfoils</w:t>
      </w:r>
    </w:p>
    <w:p w14:paraId="134A0734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Desi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struct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odel close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nd air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oil</w:t>
      </w:r>
    </w:p>
    <w:p w14:paraId="1A031309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te 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E31D5F">
        <w:rPr>
          <w:rFonts w:asciiTheme="minorHAnsi" w:hAnsiTheme="minorHAnsi" w:cstheme="minorHAnsi"/>
          <w:sz w:val="22"/>
          <w:szCs w:val="22"/>
        </w:rPr>
        <w:t>n fi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 xml:space="preserve">s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ese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E31D5F">
        <w:rPr>
          <w:rFonts w:asciiTheme="minorHAnsi" w:hAnsiTheme="minorHAnsi" w:cstheme="minorHAnsi"/>
          <w:sz w:val="22"/>
          <w:szCs w:val="22"/>
        </w:rPr>
        <w:t xml:space="preserve">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y re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ese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es</w:t>
      </w:r>
    </w:p>
    <w:p w14:paraId="02FDFC24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4BEA992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b/>
          <w:bCs/>
          <w:sz w:val="22"/>
          <w:szCs w:val="22"/>
        </w:rPr>
      </w:pPr>
      <w:r w:rsidRPr="00E31D5F">
        <w:rPr>
          <w:rFonts w:asciiTheme="minorHAnsi" w:hAnsiTheme="minorHAnsi" w:cstheme="minorHAnsi"/>
          <w:b/>
          <w:bCs/>
          <w:sz w:val="22"/>
          <w:szCs w:val="22"/>
        </w:rPr>
        <w:t>WO</w:t>
      </w:r>
      <w:r w:rsidRPr="00E31D5F">
        <w:rPr>
          <w:rFonts w:asciiTheme="minorHAnsi" w:hAnsiTheme="minorHAnsi" w:cstheme="minorHAnsi"/>
          <w:b/>
          <w:bCs/>
          <w:spacing w:val="-2"/>
          <w:sz w:val="22"/>
          <w:szCs w:val="22"/>
        </w:rPr>
        <w:t>R</w:t>
      </w:r>
      <w:r w:rsidRPr="00E31D5F">
        <w:rPr>
          <w:rFonts w:asciiTheme="minorHAnsi" w:hAnsiTheme="minorHAnsi" w:cstheme="minorHAnsi"/>
          <w:b/>
          <w:bCs/>
          <w:sz w:val="22"/>
          <w:szCs w:val="22"/>
        </w:rPr>
        <w:t>K H</w:t>
      </w:r>
      <w:r w:rsidRPr="00E31D5F">
        <w:rPr>
          <w:rFonts w:asciiTheme="minorHAnsi" w:hAnsiTheme="minorHAnsi" w:cstheme="minorHAnsi"/>
          <w:b/>
          <w:bCs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E31D5F">
        <w:rPr>
          <w:rFonts w:asciiTheme="minorHAnsi" w:hAnsiTheme="minorHAnsi" w:cstheme="minorHAnsi"/>
          <w:b/>
          <w:bCs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bCs/>
          <w:sz w:val="22"/>
          <w:szCs w:val="22"/>
        </w:rPr>
        <w:t>ORY:</w:t>
      </w:r>
    </w:p>
    <w:p w14:paraId="017C4499" w14:textId="77777777" w:rsidR="004720CD" w:rsidRPr="00E31D5F" w:rsidRDefault="00761B84" w:rsidP="00E31D5F">
      <w:pPr>
        <w:ind w:left="5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Sales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As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sz w:val="22"/>
          <w:szCs w:val="22"/>
        </w:rPr>
        <w:t>cia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E31D5F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31D5F">
        <w:rPr>
          <w:rFonts w:asciiTheme="minorHAnsi" w:hAnsiTheme="minorHAnsi" w:cstheme="minorHAnsi"/>
          <w:sz w:val="22"/>
          <w:szCs w:val="22"/>
        </w:rPr>
        <w:t xml:space="preserve">-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ese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</w:p>
    <w:p w14:paraId="1760640C" w14:textId="77777777" w:rsidR="004720CD" w:rsidRPr="00E31D5F" w:rsidRDefault="00761B84" w:rsidP="00E31D5F">
      <w:pPr>
        <w:ind w:left="5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Target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West,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ita,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KS</w:t>
      </w:r>
    </w:p>
    <w:p w14:paraId="67EAD841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Help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s with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pur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ha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es</w:t>
      </w:r>
    </w:p>
    <w:p w14:paraId="37772E49" w14:textId="77777777" w:rsidR="004720CD" w:rsidRPr="00E31D5F" w:rsidRDefault="00761B84" w:rsidP="00E31D5F">
      <w:pPr>
        <w:tabs>
          <w:tab w:val="left" w:pos="1200"/>
        </w:tabs>
        <w:spacing w:before="2"/>
        <w:ind w:left="1220" w:right="1420" w:hanging="3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ab/>
        <w:t>Han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le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E31D5F">
        <w:rPr>
          <w:rFonts w:asciiTheme="minorHAnsi" w:hAnsiTheme="minorHAnsi" w:cstheme="minorHAnsi"/>
          <w:sz w:val="22"/>
          <w:szCs w:val="22"/>
        </w:rPr>
        <w:t>estio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lai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ts, wor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to 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re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lete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 satisfacti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</w:p>
    <w:p w14:paraId="723781A1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Run cash 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gi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ter</w:t>
      </w:r>
    </w:p>
    <w:p w14:paraId="5674F8E5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Monitor se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ty syst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</w:p>
    <w:p w14:paraId="607D4953" w14:textId="77777777" w:rsidR="004720CD" w:rsidRPr="00E31D5F" w:rsidRDefault="004720CD" w:rsidP="00E31D5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172D0B7" w14:textId="77777777" w:rsidR="004720CD" w:rsidRPr="00E31D5F" w:rsidRDefault="00761B84" w:rsidP="00E31D5F">
      <w:pPr>
        <w:ind w:left="5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Gro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b/>
          <w:sz w:val="22"/>
          <w:szCs w:val="22"/>
        </w:rPr>
        <w:t>nds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Ke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z w:val="22"/>
          <w:szCs w:val="22"/>
        </w:rPr>
        <w:t>per</w:t>
      </w:r>
    </w:p>
    <w:p w14:paraId="6CBDD4F8" w14:textId="77777777" w:rsidR="004720CD" w:rsidRPr="00E31D5F" w:rsidRDefault="00761B84" w:rsidP="00E31D5F">
      <w:pPr>
        <w:ind w:left="5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Riversi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lf 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urs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,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ta,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KS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E31D5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1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-2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3</w:t>
      </w:r>
    </w:p>
    <w:p w14:paraId="49A01BCA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Hel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ed with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the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eral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td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r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ance of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lex</w:t>
      </w:r>
    </w:p>
    <w:p w14:paraId="1E56EB3A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Worked as a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of 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</w:p>
    <w:p w14:paraId="078AD78E" w14:textId="77777777" w:rsidR="004720CD" w:rsidRPr="00E31D5F" w:rsidRDefault="00761B84" w:rsidP="00E31D5F">
      <w:pPr>
        <w:ind w:left="8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Sch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dul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ainten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nce repa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with ten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nts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</w:p>
    <w:p w14:paraId="747C2100" w14:textId="77777777" w:rsidR="004720CD" w:rsidRPr="00E31D5F" w:rsidRDefault="004720CD" w:rsidP="00E31D5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90AE29A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COMPU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SKILLS:</w:t>
      </w:r>
    </w:p>
    <w:p w14:paraId="11A4137A" w14:textId="77777777" w:rsidR="004720CD" w:rsidRPr="00E31D5F" w:rsidRDefault="00761B84" w:rsidP="00E31D5F">
      <w:pPr>
        <w:ind w:left="5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Mat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cas,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Ca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Wind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ws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Q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att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o Pr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Perfect</w:t>
      </w:r>
    </w:p>
    <w:p w14:paraId="5E8BE784" w14:textId="77777777" w:rsidR="004720CD" w:rsidRPr="00E31D5F" w:rsidRDefault="004720CD" w:rsidP="00E31D5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83D95A2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  <w:sectPr w:rsidR="004720CD" w:rsidRPr="00E31D5F">
          <w:headerReference w:type="default" r:id="rId7"/>
          <w:pgSz w:w="12240" w:h="15840"/>
          <w:pgMar w:top="1480" w:right="1720" w:bottom="280" w:left="1300" w:header="1164" w:footer="0" w:gutter="0"/>
          <w:cols w:space="720"/>
        </w:sectPr>
      </w:pPr>
      <w:r w:rsidRPr="00E31D5F">
        <w:rPr>
          <w:rFonts w:asciiTheme="minorHAnsi" w:hAnsiTheme="minorHAnsi" w:cstheme="minorHAnsi"/>
          <w:sz w:val="22"/>
          <w:szCs w:val="22"/>
        </w:rPr>
        <w:pict w14:anchorId="297FC2F1"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88pt;margin-top:11.3pt;width:427.1pt;height:39.5pt;z-index:-25166694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94"/>
                    <w:gridCol w:w="3248"/>
                  </w:tblGrid>
                  <w:tr w:rsidR="004720CD" w14:paraId="391967DC" w14:textId="77777777">
                    <w:trPr>
                      <w:trHeight w:hRule="exact" w:val="244"/>
                    </w:trPr>
                    <w:tc>
                      <w:tcPr>
                        <w:tcW w:w="52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ADF77A" w14:textId="77777777" w:rsidR="004720CD" w:rsidRDefault="00761B84">
                        <w:pPr>
                          <w:spacing w:before="3"/>
                          <w:ind w:left="40"/>
                        </w:pPr>
                        <w:r>
                          <w:t>Dean’s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List four se</w:t>
                        </w:r>
                        <w:r>
                          <w:rPr>
                            <w:spacing w:val="-2"/>
                          </w:rPr>
                          <w:t>m</w:t>
                        </w:r>
                        <w:r>
                          <w:t>esters</w:t>
                        </w:r>
                      </w:p>
                    </w:tc>
                    <w:tc>
                      <w:tcPr>
                        <w:tcW w:w="3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FBB347" w14:textId="77777777" w:rsidR="004720CD" w:rsidRDefault="004720CD"/>
                    </w:tc>
                  </w:tr>
                  <w:tr w:rsidR="004720CD" w14:paraId="5A5914E7" w14:textId="77777777">
                    <w:trPr>
                      <w:trHeight w:hRule="exact" w:val="230"/>
                    </w:trPr>
                    <w:tc>
                      <w:tcPr>
                        <w:tcW w:w="52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B23E30" w14:textId="77777777" w:rsidR="004720CD" w:rsidRDefault="00761B84">
                        <w:pPr>
                          <w:spacing w:line="220" w:lineRule="exact"/>
                          <w:ind w:left="40"/>
                        </w:pPr>
                        <w:r>
                          <w:t>Vice-Presid</w:t>
                        </w:r>
                        <w:r>
                          <w:rPr>
                            <w:spacing w:val="-1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2"/>
                          </w:rPr>
                          <w:t>t</w:t>
                        </w:r>
                        <w:r>
                          <w:t>,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E</w:t>
                        </w:r>
                        <w:r>
                          <w:t>ng</w:t>
                        </w:r>
                        <w:r>
                          <w:rPr>
                            <w:spacing w:val="-2"/>
                          </w:rPr>
                          <w:t>i</w:t>
                        </w:r>
                        <w:r>
                          <w:t>neering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u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cil</w:t>
                        </w:r>
                      </w:p>
                    </w:tc>
                    <w:tc>
                      <w:tcPr>
                        <w:tcW w:w="3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08740E" w14:textId="77777777" w:rsidR="004720CD" w:rsidRDefault="00761B84">
                        <w:pPr>
                          <w:spacing w:line="220" w:lineRule="exact"/>
                          <w:ind w:right="75"/>
                          <w:jc w:val="right"/>
                        </w:pPr>
                        <w:r>
                          <w:rPr>
                            <w:spacing w:val="1"/>
                          </w:rPr>
                          <w:t>2</w:t>
                        </w:r>
                        <w:r>
                          <w:t>00</w:t>
                        </w:r>
                        <w:r>
                          <w:rPr>
                            <w:spacing w:val="1"/>
                          </w:rPr>
                          <w:t>4</w:t>
                        </w:r>
                        <w:r>
                          <w:t>-2</w:t>
                        </w:r>
                        <w:r>
                          <w:rPr>
                            <w:spacing w:val="1"/>
                          </w:rPr>
                          <w:t>0</w:t>
                        </w:r>
                        <w:r>
                          <w:rPr>
                            <w:spacing w:val="-1"/>
                          </w:rPr>
                          <w:t>0</w:t>
                        </w:r>
                        <w:r>
                          <w:t>5</w:t>
                        </w:r>
                      </w:p>
                    </w:tc>
                  </w:tr>
                  <w:tr w:rsidR="004720CD" w14:paraId="5C1E60C1" w14:textId="77777777">
                    <w:trPr>
                      <w:trHeight w:hRule="exact" w:val="315"/>
                    </w:trPr>
                    <w:tc>
                      <w:tcPr>
                        <w:tcW w:w="52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83B743" w14:textId="77777777" w:rsidR="004720CD" w:rsidRDefault="00761B84">
                        <w:pPr>
                          <w:spacing w:line="220" w:lineRule="exact"/>
                          <w:ind w:left="40"/>
                        </w:pPr>
                        <w:r>
                          <w:t>Vo</w:t>
                        </w:r>
                        <w:r>
                          <w:rPr>
                            <w:spacing w:val="-2"/>
                          </w:rPr>
                          <w:t>l</w:t>
                        </w:r>
                        <w:r>
                          <w:t>unte</w:t>
                        </w:r>
                        <w:r>
                          <w:rPr>
                            <w:spacing w:val="-1"/>
                          </w:rPr>
                          <w:t>e</w:t>
                        </w:r>
                        <w:r>
                          <w:t>r, Lit</w:t>
                        </w:r>
                        <w:r>
                          <w:rPr>
                            <w:spacing w:val="-1"/>
                          </w:rPr>
                          <w:t>e</w:t>
                        </w:r>
                        <w:r>
                          <w:t>racy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P</w:t>
                        </w:r>
                        <w:r>
                          <w:rPr>
                            <w:spacing w:val="-1"/>
                          </w:rPr>
                          <w:t>r</w:t>
                        </w:r>
                        <w:r>
                          <w:t>ogram</w:t>
                        </w:r>
                      </w:p>
                    </w:tc>
                    <w:tc>
                      <w:tcPr>
                        <w:tcW w:w="3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1A5AE9" w14:textId="77777777" w:rsidR="004720CD" w:rsidRDefault="00761B84">
                        <w:pPr>
                          <w:spacing w:line="220" w:lineRule="exact"/>
                          <w:ind w:right="40"/>
                          <w:jc w:val="right"/>
                        </w:pPr>
                        <w:r>
                          <w:t>2003</w:t>
                        </w:r>
                      </w:p>
                    </w:tc>
                  </w:tr>
                </w:tbl>
                <w:p w14:paraId="1472AA3A" w14:textId="77777777" w:rsidR="004720CD" w:rsidRDefault="004720CD"/>
              </w:txbxContent>
            </v:textbox>
            <w10:wrap anchorx="page"/>
          </v:shape>
        </w:pict>
      </w:r>
      <w:r w:rsidRPr="00E31D5F">
        <w:rPr>
          <w:rFonts w:asciiTheme="minorHAnsi" w:hAnsiTheme="minorHAnsi" w:cstheme="minorHAnsi"/>
          <w:sz w:val="22"/>
          <w:szCs w:val="22"/>
        </w:rPr>
        <w:t>HONORS &amp; ACTIVITIES:</w:t>
      </w:r>
    </w:p>
    <w:p w14:paraId="2DA24A29" w14:textId="77777777" w:rsidR="004720CD" w:rsidRPr="00E31D5F" w:rsidRDefault="00761B84" w:rsidP="00E31D5F">
      <w:pPr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pict w14:anchorId="25666ED8">
          <v:group id="_x0000_s1064" style="position:absolute;margin-left:93pt;margin-top:48.4pt;width:450pt;height:36pt;z-index:-251665920;mso-position-horizontal-relative:page;mso-position-vertical-relative:page" coordorigin="1860,968" coordsize="9000,720">
            <v:shape id="_x0000_s1065" style="position:absolute;left:1860;top:968;width:9000;height:720" coordorigin="1860,968" coordsize="9000,720" path="m1860,1688r9000,l10860,968r-9000,l1860,1688xe" filled="f" strokecolor="#010101">
              <v:path arrowok="t"/>
            </v:shape>
            <w10:wrap anchorx="page" anchory="page"/>
          </v:group>
        </w:pict>
      </w:r>
    </w:p>
    <w:p w14:paraId="4603C65C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19DD8B7E" w14:textId="77777777" w:rsidR="004720CD" w:rsidRPr="00E31D5F" w:rsidRDefault="004720CD" w:rsidP="00E31D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3D32F8" w14:textId="77777777" w:rsidR="004720CD" w:rsidRPr="00E31D5F" w:rsidRDefault="00761B84" w:rsidP="00E31D5F">
      <w:pPr>
        <w:tabs>
          <w:tab w:val="left" w:pos="9480"/>
        </w:tabs>
        <w:spacing w:before="23"/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w w:val="99"/>
          <w:sz w:val="22"/>
          <w:szCs w:val="22"/>
          <w:u w:val="single" w:color="000000"/>
        </w:rPr>
        <w:t>Sarah</w:t>
      </w:r>
      <w:r w:rsidRPr="00E31D5F">
        <w:rPr>
          <w:rFonts w:asciiTheme="minorHAnsi" w:hAnsiTheme="minorHAnsi" w:cstheme="minorHAnsi"/>
          <w:w w:val="99"/>
          <w:sz w:val="22"/>
          <w:szCs w:val="22"/>
          <w:u w:val="single" w:color="000000"/>
        </w:rPr>
        <w:t xml:space="preserve"> </w:t>
      </w:r>
      <w:r w:rsidRPr="00E31D5F">
        <w:rPr>
          <w:rFonts w:asciiTheme="minorHAnsi" w:hAnsiTheme="minorHAnsi" w:cstheme="minorHAnsi"/>
          <w:spacing w:val="1"/>
          <w:w w:val="99"/>
          <w:sz w:val="22"/>
          <w:szCs w:val="22"/>
          <w:u w:val="single" w:color="000000"/>
        </w:rPr>
        <w:t>B.</w:t>
      </w:r>
      <w:r w:rsidRPr="00E31D5F">
        <w:rPr>
          <w:rFonts w:asciiTheme="minorHAnsi" w:hAnsiTheme="minorHAnsi" w:cstheme="minorHAnsi"/>
          <w:w w:val="99"/>
          <w:sz w:val="22"/>
          <w:szCs w:val="22"/>
          <w:u w:val="single" w:color="000000"/>
        </w:rPr>
        <w:t xml:space="preserve"> </w:t>
      </w:r>
      <w:r w:rsidRPr="00E31D5F">
        <w:rPr>
          <w:rFonts w:asciiTheme="minorHAnsi" w:hAnsiTheme="minorHAnsi" w:cstheme="minorHAnsi"/>
          <w:spacing w:val="1"/>
          <w:w w:val="99"/>
          <w:sz w:val="22"/>
          <w:szCs w:val="22"/>
          <w:u w:val="single" w:color="000000"/>
        </w:rPr>
        <w:t>S</w:t>
      </w:r>
      <w:r w:rsidRPr="00E31D5F">
        <w:rPr>
          <w:rFonts w:asciiTheme="minorHAnsi" w:hAnsiTheme="minorHAnsi" w:cstheme="minorHAnsi"/>
          <w:spacing w:val="-1"/>
          <w:w w:val="99"/>
          <w:sz w:val="22"/>
          <w:szCs w:val="22"/>
          <w:u w:val="single" w:color="000000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ith</w:t>
      </w:r>
      <w:r w:rsidRPr="00E31D5F">
        <w:rPr>
          <w:rFonts w:asciiTheme="minorHAnsi" w:hAnsiTheme="minorHAnsi" w:cstheme="minorHAnsi"/>
          <w:w w:val="99"/>
          <w:sz w:val="22"/>
          <w:szCs w:val="22"/>
          <w:u w:val="single" w:color="000000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3DD937E6" w14:textId="77777777" w:rsidR="004720CD" w:rsidRPr="00E31D5F" w:rsidRDefault="00761B84" w:rsidP="00E31D5F">
      <w:pPr>
        <w:ind w:left="7621" w:right="112" w:hanging="3362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12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31D5F">
        <w:rPr>
          <w:rFonts w:asciiTheme="minorHAnsi" w:hAnsiTheme="minorHAnsi" w:cstheme="minorHAnsi"/>
          <w:sz w:val="22"/>
          <w:szCs w:val="22"/>
        </w:rPr>
        <w:t>4 N.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West Street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San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X 7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69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4 (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32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31D5F">
        <w:rPr>
          <w:rFonts w:asciiTheme="minorHAnsi" w:hAnsiTheme="minorHAnsi" w:cstheme="minorHAnsi"/>
          <w:sz w:val="22"/>
          <w:szCs w:val="22"/>
        </w:rPr>
        <w:t xml:space="preserve">)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94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099 </w:t>
      </w:r>
      <w:hyperlink r:id="rId8">
        <w:r w:rsidRPr="00E31D5F">
          <w:rPr>
            <w:rFonts w:asciiTheme="minorHAnsi" w:hAnsiTheme="minorHAnsi" w:cstheme="minorHAnsi"/>
            <w:spacing w:val="-1"/>
            <w:sz w:val="22"/>
            <w:szCs w:val="22"/>
          </w:rPr>
          <w:t>s</w:t>
        </w:r>
        <w:r w:rsidRPr="00E31D5F">
          <w:rPr>
            <w:rFonts w:asciiTheme="minorHAnsi" w:hAnsiTheme="minorHAnsi" w:cstheme="minorHAnsi"/>
            <w:spacing w:val="1"/>
            <w:sz w:val="22"/>
            <w:szCs w:val="22"/>
          </w:rPr>
          <w:t>b</w:t>
        </w:r>
        <w:r w:rsidRPr="00E31D5F">
          <w:rPr>
            <w:rFonts w:asciiTheme="minorHAnsi" w:hAnsiTheme="minorHAnsi" w:cstheme="minorHAnsi"/>
            <w:sz w:val="22"/>
            <w:szCs w:val="22"/>
          </w:rPr>
          <w:t>s</w:t>
        </w:r>
        <w:r w:rsidRPr="00E31D5F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E31D5F">
          <w:rPr>
            <w:rFonts w:asciiTheme="minorHAnsi" w:hAnsiTheme="minorHAnsi" w:cstheme="minorHAnsi"/>
            <w:sz w:val="22"/>
            <w:szCs w:val="22"/>
          </w:rPr>
          <w:t>it</w:t>
        </w:r>
        <w:r w:rsidRPr="00E31D5F">
          <w:rPr>
            <w:rFonts w:asciiTheme="minorHAnsi" w:hAnsiTheme="minorHAnsi" w:cstheme="minorHAnsi"/>
            <w:spacing w:val="1"/>
            <w:sz w:val="22"/>
            <w:szCs w:val="22"/>
          </w:rPr>
          <w:t>h</w:t>
        </w:r>
        <w:r w:rsidRPr="00E31D5F">
          <w:rPr>
            <w:rFonts w:asciiTheme="minorHAnsi" w:hAnsiTheme="minorHAnsi" w:cstheme="minorHAnsi"/>
            <w:sz w:val="22"/>
            <w:szCs w:val="22"/>
          </w:rPr>
          <w:t>@i</w:t>
        </w:r>
        <w:r w:rsidRPr="00E31D5F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E31D5F">
          <w:rPr>
            <w:rFonts w:asciiTheme="minorHAnsi" w:hAnsiTheme="minorHAnsi" w:cstheme="minorHAnsi"/>
            <w:sz w:val="22"/>
            <w:szCs w:val="22"/>
          </w:rPr>
          <w:t>te</w:t>
        </w:r>
        <w:r w:rsidRPr="00E31D5F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E31D5F">
          <w:rPr>
            <w:rFonts w:asciiTheme="minorHAnsi" w:hAnsiTheme="minorHAnsi" w:cstheme="minorHAnsi"/>
            <w:spacing w:val="1"/>
            <w:sz w:val="22"/>
            <w:szCs w:val="22"/>
          </w:rPr>
          <w:t>n</w:t>
        </w:r>
        <w:r w:rsidRPr="00E31D5F">
          <w:rPr>
            <w:rFonts w:asciiTheme="minorHAnsi" w:hAnsiTheme="minorHAnsi" w:cstheme="minorHAnsi"/>
            <w:sz w:val="22"/>
            <w:szCs w:val="22"/>
          </w:rPr>
          <w:t>et.c</w:t>
        </w:r>
        <w:r w:rsidRPr="00E31D5F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E31D5F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51424A4C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772913FB" w14:textId="77777777" w:rsidR="004720CD" w:rsidRPr="00E31D5F" w:rsidRDefault="004720CD" w:rsidP="00E31D5F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DF0843C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OBJECTIVE:            </w:t>
      </w:r>
      <w:r w:rsidRPr="00E31D5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 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ry-le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31D5F">
        <w:rPr>
          <w:rFonts w:asciiTheme="minorHAnsi" w:hAnsiTheme="minorHAnsi" w:cstheme="minorHAnsi"/>
          <w:sz w:val="22"/>
          <w:szCs w:val="22"/>
        </w:rPr>
        <w:t>icati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31D5F">
        <w:rPr>
          <w:rFonts w:asciiTheme="minorHAnsi" w:hAnsiTheme="minorHAnsi" w:cstheme="minorHAnsi"/>
          <w:sz w:val="22"/>
          <w:szCs w:val="22"/>
        </w:rPr>
        <w:t>sition for a 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nprofit or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izati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</w:p>
    <w:p w14:paraId="0F0DDBF9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1BCA1C5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EDU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N:          </w:t>
      </w:r>
      <w:r w:rsidRPr="00E31D5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B.A.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unication,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20</w:t>
      </w:r>
      <w:r w:rsidRPr="00E31D5F">
        <w:rPr>
          <w:rFonts w:asciiTheme="minorHAnsi" w:hAnsiTheme="minorHAnsi" w:cstheme="minorHAnsi"/>
          <w:sz w:val="22"/>
          <w:szCs w:val="22"/>
        </w:rPr>
        <w:t>05</w:t>
      </w:r>
    </w:p>
    <w:p w14:paraId="5C96D2E3" w14:textId="77777777" w:rsidR="004720CD" w:rsidRPr="00E31D5F" w:rsidRDefault="00761B84" w:rsidP="00E31D5F">
      <w:pPr>
        <w:ind w:left="19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gelo State Un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 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X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 3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z w:val="22"/>
          <w:szCs w:val="22"/>
        </w:rPr>
        <w:t>7/4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</w:p>
    <w:p w14:paraId="212543E1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DA9DA6B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RELEVANT             </w:t>
      </w:r>
      <w:r w:rsidRPr="00E31D5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Magazine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Production               </w:t>
      </w:r>
      <w:r w:rsidRPr="00E31D5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Op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ion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Writing                   </w:t>
      </w:r>
      <w:r w:rsidRPr="00E31D5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Persuas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on</w:t>
      </w:r>
    </w:p>
    <w:p w14:paraId="682CFFE1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COURSE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WORK:     </w:t>
      </w:r>
      <w:r w:rsidRPr="00E31D5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Research       </w:t>
      </w:r>
      <w:r w:rsidRPr="00E31D5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iti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 Pr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                     Beat Re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</w:p>
    <w:p w14:paraId="21613FBE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AD7302B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PROF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SS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ION</w:t>
      </w:r>
      <w:r w:rsidRPr="00E31D5F">
        <w:rPr>
          <w:rFonts w:asciiTheme="minorHAnsi" w:hAnsiTheme="minorHAnsi" w:cstheme="minorHAnsi"/>
          <w:sz w:val="22"/>
          <w:szCs w:val="22"/>
        </w:rPr>
        <w:t xml:space="preserve">AL     </w:t>
      </w:r>
      <w:r w:rsidRPr="00E31D5F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Elderly Care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San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1D5F">
        <w:rPr>
          <w:rFonts w:asciiTheme="minorHAnsi" w:hAnsiTheme="minorHAnsi" w:cstheme="minorHAnsi"/>
          <w:sz w:val="22"/>
          <w:szCs w:val="22"/>
        </w:rPr>
        <w:t>nge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1D5F">
        <w:rPr>
          <w:rFonts w:asciiTheme="minorHAnsi" w:hAnsiTheme="minorHAnsi" w:cstheme="minorHAnsi"/>
          <w:sz w:val="22"/>
          <w:szCs w:val="22"/>
        </w:rPr>
        <w:t>X,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g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5</w:t>
      </w:r>
    </w:p>
    <w:p w14:paraId="1C5FBACA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EXPE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E31D5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mmunic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tion S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eci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list C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-op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siti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n</w:t>
      </w:r>
    </w:p>
    <w:p w14:paraId="1F8D90B5" w14:textId="77777777" w:rsidR="004720CD" w:rsidRPr="00E31D5F" w:rsidRDefault="00761B84" w:rsidP="00E31D5F">
      <w:pPr>
        <w:ind w:left="19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Help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in the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develop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 of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all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arketing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pieces,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including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hures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handouts</w:t>
      </w:r>
    </w:p>
    <w:p w14:paraId="14F52182" w14:textId="77777777" w:rsidR="004720CD" w:rsidRPr="00E31D5F" w:rsidRDefault="00761B84" w:rsidP="00E31D5F">
      <w:pPr>
        <w:ind w:left="19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Wrote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 edi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ed 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ployee newsletter</w:t>
      </w:r>
    </w:p>
    <w:p w14:paraId="1B134315" w14:textId="77777777" w:rsidR="004720CD" w:rsidRPr="00E31D5F" w:rsidRDefault="00761B84" w:rsidP="00E31D5F">
      <w:pPr>
        <w:ind w:left="19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Research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lann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 giv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ro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ect 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 d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vel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ped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aterials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ass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ailing</w:t>
      </w:r>
    </w:p>
    <w:p w14:paraId="4D0141B6" w14:textId="77777777" w:rsidR="004720CD" w:rsidRPr="00E31D5F" w:rsidRDefault="00761B84" w:rsidP="00E31D5F">
      <w:pPr>
        <w:ind w:left="19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lis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two articles 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al “El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erly Care”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Newsletter</w:t>
      </w:r>
    </w:p>
    <w:p w14:paraId="4442CF17" w14:textId="77777777" w:rsidR="004720CD" w:rsidRPr="00E31D5F" w:rsidRDefault="004720CD" w:rsidP="00E31D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20F7561" w14:textId="77777777" w:rsidR="004720CD" w:rsidRPr="00E31D5F" w:rsidRDefault="00761B84" w:rsidP="00E31D5F">
      <w:pPr>
        <w:ind w:left="19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ia 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ital, San Angel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 TX, 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mmer 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04</w:t>
      </w:r>
    </w:p>
    <w:p w14:paraId="3616E3C7" w14:textId="77777777" w:rsidR="004720CD" w:rsidRPr="00E31D5F" w:rsidRDefault="00761B84" w:rsidP="00E31D5F">
      <w:pPr>
        <w:spacing w:before="3"/>
        <w:ind w:left="1951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mmunic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ti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n A</w:t>
      </w:r>
      <w:r w:rsidRPr="00E31D5F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e Co-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p P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siti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n</w:t>
      </w:r>
    </w:p>
    <w:p w14:paraId="272D2575" w14:textId="77777777" w:rsidR="004720CD" w:rsidRPr="00E31D5F" w:rsidRDefault="00761B84" w:rsidP="00E31D5F">
      <w:pPr>
        <w:ind w:left="201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Hel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 deve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onthly 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ou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plo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ee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ws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etter</w:t>
      </w:r>
    </w:p>
    <w:p w14:paraId="0A02BD05" w14:textId="77777777" w:rsidR="004720CD" w:rsidRPr="00E31D5F" w:rsidRDefault="00761B84" w:rsidP="00E31D5F">
      <w:pPr>
        <w:ind w:left="201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te articles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d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ed 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it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wsletter</w:t>
      </w:r>
    </w:p>
    <w:p w14:paraId="261A0F2E" w14:textId="77777777" w:rsidR="004720CD" w:rsidRPr="00E31D5F" w:rsidRDefault="00761B84" w:rsidP="00E31D5F">
      <w:pPr>
        <w:ind w:left="201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ite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icati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erials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ff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f five</w:t>
      </w:r>
    </w:p>
    <w:p w14:paraId="50C5318D" w14:textId="77777777" w:rsidR="004720CD" w:rsidRPr="00E31D5F" w:rsidRDefault="00761B84" w:rsidP="00E31D5F">
      <w:pPr>
        <w:ind w:left="201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Assisted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writing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w 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ee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db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ok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comm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un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ity res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urce</w:t>
      </w:r>
    </w:p>
    <w:p w14:paraId="380ABFE5" w14:textId="77777777" w:rsidR="004720CD" w:rsidRPr="00E31D5F" w:rsidRDefault="00761B84" w:rsidP="00E31D5F">
      <w:pPr>
        <w:ind w:left="2359" w:right="3953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bo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k</w:t>
      </w:r>
      <w:r w:rsidRPr="00E31D5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for</w:t>
      </w:r>
      <w:r w:rsidRPr="00E31D5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the</w:t>
      </w:r>
      <w:r w:rsidRPr="00E31D5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social</w:t>
      </w:r>
      <w:r w:rsidRPr="00E31D5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work</w:t>
      </w:r>
      <w:r w:rsidRPr="00E31D5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w w:val="99"/>
          <w:sz w:val="22"/>
          <w:szCs w:val="22"/>
        </w:rPr>
        <w:t>department</w:t>
      </w:r>
    </w:p>
    <w:p w14:paraId="0F708D96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BF45B5A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1D5F">
        <w:rPr>
          <w:rFonts w:asciiTheme="minorHAnsi" w:hAnsiTheme="minorHAnsi" w:cstheme="minorHAnsi"/>
          <w:sz w:val="22"/>
          <w:szCs w:val="22"/>
        </w:rPr>
        <w:t xml:space="preserve">L          </w:t>
      </w:r>
      <w:r w:rsidRPr="00E31D5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Gr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31D5F">
        <w:rPr>
          <w:rFonts w:asciiTheme="minorHAnsi" w:hAnsiTheme="minorHAnsi" w:cstheme="minorHAnsi"/>
          <w:sz w:val="22"/>
          <w:szCs w:val="22"/>
        </w:rPr>
        <w:t xml:space="preserve">f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 xml:space="preserve">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Sa</w:t>
      </w:r>
      <w:r w:rsidRPr="00E31D5F">
        <w:rPr>
          <w:rFonts w:asciiTheme="minorHAnsi" w:hAnsiTheme="minorHAnsi" w:cstheme="minorHAnsi"/>
          <w:sz w:val="22"/>
          <w:szCs w:val="22"/>
        </w:rPr>
        <w:t>n 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X,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01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4</w:t>
      </w:r>
    </w:p>
    <w:p w14:paraId="18617DD0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WO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 xml:space="preserve">K                      </w:t>
      </w:r>
      <w:r w:rsidRPr="00E31D5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Assistant Ma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r</w:t>
      </w:r>
    </w:p>
    <w:p w14:paraId="6F24609D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Y:</w:t>
      </w:r>
    </w:p>
    <w:p w14:paraId="619B4EE2" w14:textId="77777777" w:rsidR="004720CD" w:rsidRPr="00E31D5F" w:rsidRDefault="00761B84" w:rsidP="00E31D5F">
      <w:pPr>
        <w:spacing w:before="27"/>
        <w:ind w:left="201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pe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ised 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sch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led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ainten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rew</w:t>
      </w:r>
    </w:p>
    <w:p w14:paraId="1E2E2B04" w14:textId="77777777" w:rsidR="004720CD" w:rsidRPr="00E31D5F" w:rsidRDefault="00761B84" w:rsidP="00E31D5F">
      <w:pPr>
        <w:ind w:left="201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Assisted 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 xml:space="preserve">nts with questions and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E31D5F">
        <w:rPr>
          <w:rFonts w:asciiTheme="minorHAnsi" w:hAnsiTheme="minorHAnsi" w:cstheme="minorHAnsi"/>
          <w:sz w:val="22"/>
          <w:szCs w:val="22"/>
        </w:rPr>
        <w:t>ncerns</w:t>
      </w:r>
    </w:p>
    <w:p w14:paraId="6C34F60B" w14:textId="77777777" w:rsidR="004720CD" w:rsidRPr="00E31D5F" w:rsidRDefault="00761B84" w:rsidP="00E31D5F">
      <w:pPr>
        <w:ind w:left="201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Handled</w:t>
      </w:r>
      <w:r w:rsidRPr="00E31D5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customer</w:t>
      </w:r>
      <w:r w:rsidRPr="00E31D5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la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E31D5F">
        <w:rPr>
          <w:rFonts w:asciiTheme="minorHAnsi" w:hAnsiTheme="minorHAnsi" w:cstheme="minorHAnsi"/>
          <w:sz w:val="22"/>
          <w:szCs w:val="22"/>
        </w:rPr>
        <w:t>ts</w:t>
      </w:r>
      <w:r w:rsidRPr="00E31D5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 ti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nner</w:t>
      </w:r>
    </w:p>
    <w:p w14:paraId="46CFE9AC" w14:textId="77777777" w:rsidR="004720CD" w:rsidRPr="00E31D5F" w:rsidRDefault="00761B84" w:rsidP="00E31D5F">
      <w:pPr>
        <w:spacing w:before="1"/>
        <w:ind w:left="1871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Maintenance</w:t>
      </w:r>
      <w:r w:rsidRPr="00E31D5F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Worker</w:t>
      </w:r>
    </w:p>
    <w:p w14:paraId="3144580F" w14:textId="77777777" w:rsidR="004720CD" w:rsidRPr="00E31D5F" w:rsidRDefault="00761B84" w:rsidP="00E31D5F">
      <w:pPr>
        <w:ind w:left="201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Worked as a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of 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grounds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w in keeping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proper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neat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ord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rly</w:t>
      </w:r>
    </w:p>
    <w:p w14:paraId="25F2F27F" w14:textId="77777777" w:rsidR="004720CD" w:rsidRPr="00E31D5F" w:rsidRDefault="004720CD" w:rsidP="00E31D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44DAAB4" w14:textId="77777777" w:rsidR="004720CD" w:rsidRPr="00E31D5F" w:rsidRDefault="00761B84" w:rsidP="00E31D5F">
      <w:pPr>
        <w:ind w:left="120" w:right="37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CO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 xml:space="preserve">ER             </w:t>
      </w:r>
      <w:r w:rsidRPr="00E31D5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icro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oft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, 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rv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 xml:space="preserve">rd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phic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E31D5F">
        <w:rPr>
          <w:rFonts w:asciiTheme="minorHAnsi" w:hAnsiTheme="minorHAnsi" w:cstheme="minorHAnsi"/>
          <w:sz w:val="22"/>
          <w:szCs w:val="22"/>
        </w:rPr>
        <w:t>wer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oint, SK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LLS:                    </w:t>
      </w:r>
      <w:r w:rsidRPr="00E31D5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Page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E31D5F">
        <w:rPr>
          <w:rFonts w:asciiTheme="minorHAnsi" w:hAnsiTheme="minorHAnsi" w:cstheme="minorHAnsi"/>
          <w:sz w:val="22"/>
          <w:szCs w:val="22"/>
        </w:rPr>
        <w:t xml:space="preserve">ker,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attr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dB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se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ger</w:t>
      </w:r>
    </w:p>
    <w:p w14:paraId="629AC0E9" w14:textId="77777777" w:rsidR="004720CD" w:rsidRPr="00E31D5F" w:rsidRDefault="004720CD" w:rsidP="00E31D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5E79EDB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ACTIV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TIES: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1D5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Vice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31D5F">
        <w:rPr>
          <w:rFonts w:asciiTheme="minorHAnsi" w:hAnsiTheme="minorHAnsi" w:cstheme="minorHAnsi"/>
          <w:sz w:val="22"/>
          <w:szCs w:val="22"/>
        </w:rPr>
        <w:t>Presi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31D5F">
        <w:rPr>
          <w:rFonts w:asciiTheme="minorHAnsi" w:hAnsiTheme="minorHAnsi" w:cstheme="minorHAnsi"/>
          <w:sz w:val="22"/>
          <w:szCs w:val="22"/>
        </w:rPr>
        <w:t>icat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io</w:t>
      </w:r>
      <w:r w:rsidRPr="00E31D5F">
        <w:rPr>
          <w:rFonts w:asciiTheme="minorHAnsi" w:hAnsiTheme="minorHAnsi" w:cstheme="minorHAnsi"/>
          <w:sz w:val="22"/>
          <w:szCs w:val="22"/>
        </w:rPr>
        <w:t>n Clu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z w:val="22"/>
          <w:szCs w:val="22"/>
        </w:rPr>
        <w:t>004</w:t>
      </w:r>
    </w:p>
    <w:p w14:paraId="01C62D33" w14:textId="77777777" w:rsidR="004720CD" w:rsidRPr="00E31D5F" w:rsidRDefault="00761B84" w:rsidP="00E31D5F">
      <w:pPr>
        <w:ind w:left="19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Treas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rer,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ety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f W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 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31D5F">
        <w:rPr>
          <w:rFonts w:asciiTheme="minorHAnsi" w:hAnsiTheme="minorHAnsi" w:cstheme="minorHAnsi"/>
          <w:sz w:val="22"/>
          <w:szCs w:val="22"/>
        </w:rPr>
        <w:t>icati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02-2004</w:t>
      </w:r>
    </w:p>
    <w:p w14:paraId="2AC0B7C0" w14:textId="77777777" w:rsidR="004720CD" w:rsidRPr="00E31D5F" w:rsidRDefault="00761B84" w:rsidP="00E31D5F">
      <w:pPr>
        <w:ind w:left="19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Vo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unte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r, Lit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racy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Progra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2002</w:t>
      </w:r>
    </w:p>
    <w:p w14:paraId="3E55F966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34D94D3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  <w:sectPr w:rsidR="004720CD" w:rsidRPr="00E31D5F">
          <w:pgSz w:w="12240" w:h="15840"/>
          <w:pgMar w:top="1540" w:right="1340" w:bottom="280" w:left="1320" w:header="1164" w:footer="0" w:gutter="0"/>
          <w:cols w:space="720"/>
        </w:sectPr>
      </w:pPr>
      <w:r w:rsidRPr="00E31D5F">
        <w:rPr>
          <w:rFonts w:asciiTheme="minorHAnsi" w:hAnsiTheme="minorHAnsi" w:cstheme="minorHAnsi"/>
          <w:sz w:val="22"/>
          <w:szCs w:val="22"/>
        </w:rPr>
        <w:t xml:space="preserve">REFERENCES:        </w:t>
      </w:r>
      <w:r w:rsidRPr="00E31D5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aila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le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 re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E31D5F">
        <w:rPr>
          <w:rFonts w:asciiTheme="minorHAnsi" w:hAnsiTheme="minorHAnsi" w:cstheme="minorHAnsi"/>
          <w:sz w:val="22"/>
          <w:szCs w:val="22"/>
        </w:rPr>
        <w:t>est</w:t>
      </w:r>
    </w:p>
    <w:p w14:paraId="5253232A" w14:textId="77777777" w:rsidR="004720CD" w:rsidRPr="00E31D5F" w:rsidRDefault="00761B84" w:rsidP="00E31D5F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pict w14:anchorId="65B71F65">
          <v:group id="_x0000_s1062" style="position:absolute;margin-left:90pt;margin-top:36pt;width:450pt;height:36pt;z-index:-251664896;mso-position-horizontal-relative:page;mso-position-vertical-relative:page" coordorigin="1800,720" coordsize="9000,720">
            <v:shape id="_x0000_s1063" style="position:absolute;left:1800;top:720;width:9000;height:720" coordorigin="1800,720" coordsize="9000,720" path="m1800,1440r9000,l10800,720r-9000,l1800,1440xe" filled="f" strokecolor="#010101">
              <v:path arrowok="t"/>
            </v:shape>
            <w10:wrap anchorx="page" anchory="page"/>
          </v:group>
        </w:pict>
      </w:r>
    </w:p>
    <w:p w14:paraId="5A78EB29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6BE259C3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659A6DD2" w14:textId="77777777" w:rsidR="004720CD" w:rsidRPr="00E31D5F" w:rsidRDefault="00761B84" w:rsidP="00E31D5F">
      <w:pPr>
        <w:spacing w:before="23"/>
        <w:ind w:left="3925" w:right="3928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position w:val="-1"/>
          <w:sz w:val="22"/>
          <w:szCs w:val="22"/>
        </w:rPr>
        <w:t>Jane</w:t>
      </w:r>
      <w:r w:rsidRPr="00E31D5F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position w:val="-1"/>
          <w:sz w:val="22"/>
          <w:szCs w:val="22"/>
        </w:rPr>
        <w:t>E.</w:t>
      </w:r>
      <w:r w:rsidRPr="00E31D5F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pacing w:val="2"/>
          <w:w w:val="99"/>
          <w:position w:val="-1"/>
          <w:sz w:val="22"/>
          <w:szCs w:val="22"/>
        </w:rPr>
        <w:t>J</w:t>
      </w:r>
      <w:r w:rsidRPr="00E31D5F">
        <w:rPr>
          <w:rFonts w:asciiTheme="minorHAnsi" w:hAnsiTheme="minorHAnsi" w:cstheme="minorHAnsi"/>
          <w:b/>
          <w:spacing w:val="1"/>
          <w:w w:val="99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w w:val="99"/>
          <w:position w:val="-1"/>
          <w:sz w:val="22"/>
          <w:szCs w:val="22"/>
        </w:rPr>
        <w:t>nes</w:t>
      </w:r>
    </w:p>
    <w:p w14:paraId="7074055A" w14:textId="77777777" w:rsidR="004720CD" w:rsidRPr="00E31D5F" w:rsidRDefault="00761B84" w:rsidP="00E31D5F">
      <w:pPr>
        <w:spacing w:before="5"/>
        <w:ind w:left="2367" w:right="2367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12099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Westlawn      </w:t>
      </w:r>
      <w:r w:rsidRPr="00E31D5F">
        <w:rPr>
          <w:rFonts w:asciiTheme="minorHAnsi" w:hAnsiTheme="minorHAnsi" w:cstheme="minorHAnsi"/>
          <w:sz w:val="22"/>
          <w:szCs w:val="22"/>
        </w:rPr>
        <w:t>Wichita,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KS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12345</w:t>
      </w:r>
      <w:r w:rsidRPr="00E31D5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  </w:t>
      </w:r>
      <w:r w:rsidRPr="00E31D5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(315)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658-8889</w:t>
      </w:r>
    </w:p>
    <w:p w14:paraId="2DFE3566" w14:textId="77777777" w:rsidR="004720CD" w:rsidRPr="00E31D5F" w:rsidRDefault="004720CD" w:rsidP="00E31D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534C85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72AB4236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2F17FECA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EDU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</w:p>
    <w:p w14:paraId="469657E2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Master of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 xml:space="preserve">Science: 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hysici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n Assist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 xml:space="preserve">nt, </w:t>
      </w:r>
      <w:r w:rsidRPr="00E31D5F">
        <w:rPr>
          <w:rFonts w:asciiTheme="minorHAnsi" w:hAnsiTheme="minorHAnsi" w:cstheme="minorHAnsi"/>
          <w:b/>
          <w:i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y 2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05</w:t>
      </w:r>
    </w:p>
    <w:p w14:paraId="10B66467" w14:textId="77777777" w:rsidR="004720CD" w:rsidRPr="00E31D5F" w:rsidRDefault="00761B84" w:rsidP="00E31D5F">
      <w:pPr>
        <w:ind w:left="5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ita State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ersity,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 xml:space="preserve">ita, KS                                             </w:t>
      </w:r>
      <w:r w:rsidRPr="00E31D5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all GPA 3.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31D5F">
        <w:rPr>
          <w:rFonts w:asciiTheme="minorHAnsi" w:hAnsiTheme="minorHAnsi" w:cstheme="minorHAnsi"/>
          <w:sz w:val="22"/>
          <w:szCs w:val="22"/>
        </w:rPr>
        <w:t>/4.0,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GPA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jo</w:t>
      </w:r>
      <w:r w:rsidRPr="00E31D5F">
        <w:rPr>
          <w:rFonts w:asciiTheme="minorHAnsi" w:hAnsiTheme="minorHAnsi" w:cstheme="minorHAnsi"/>
          <w:sz w:val="22"/>
          <w:szCs w:val="22"/>
        </w:rPr>
        <w:t xml:space="preserve">r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E31D5F">
        <w:rPr>
          <w:rFonts w:asciiTheme="minorHAnsi" w:hAnsiTheme="minorHAnsi" w:cstheme="minorHAnsi"/>
          <w:sz w:val="22"/>
          <w:szCs w:val="22"/>
        </w:rPr>
        <w:t>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</w:p>
    <w:p w14:paraId="40367B17" w14:textId="77777777" w:rsidR="004720CD" w:rsidRPr="00E31D5F" w:rsidRDefault="004720CD" w:rsidP="00E31D5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51CF9A0" w14:textId="77777777" w:rsidR="004720CD" w:rsidRPr="00E31D5F" w:rsidRDefault="00761B84" w:rsidP="00E31D5F">
      <w:pPr>
        <w:ind w:left="5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Bachelor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ience: Medi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al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Technologist,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December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1998</w:t>
      </w:r>
    </w:p>
    <w:p w14:paraId="43A1218D" w14:textId="77777777" w:rsidR="004720CD" w:rsidRPr="00E31D5F" w:rsidRDefault="00761B84" w:rsidP="00E31D5F">
      <w:pPr>
        <w:ind w:left="5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ita State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ersity,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ita, KS</w:t>
      </w:r>
    </w:p>
    <w:p w14:paraId="1791016E" w14:textId="77777777" w:rsidR="004720CD" w:rsidRPr="00E31D5F" w:rsidRDefault="004720CD" w:rsidP="00E31D5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F09F52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1A1CD5C6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YSI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IS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TA</w:t>
      </w:r>
      <w:r w:rsidRPr="00E31D5F">
        <w:rPr>
          <w:rFonts w:asciiTheme="minorHAnsi" w:hAnsiTheme="minorHAnsi" w:cstheme="minorHAnsi"/>
          <w:sz w:val="22"/>
          <w:szCs w:val="22"/>
        </w:rPr>
        <w:t>NT ST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E31D5F">
        <w:rPr>
          <w:rFonts w:asciiTheme="minorHAnsi" w:hAnsiTheme="minorHAnsi" w:cstheme="minorHAnsi"/>
          <w:sz w:val="22"/>
          <w:szCs w:val="22"/>
        </w:rPr>
        <w:t>PERI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NCE,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all 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pr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E31D5F">
        <w:rPr>
          <w:rFonts w:asciiTheme="minorHAnsi" w:hAnsiTheme="minorHAnsi" w:cstheme="minorHAnsi"/>
          <w:sz w:val="22"/>
          <w:szCs w:val="22"/>
        </w:rPr>
        <w:t>5</w:t>
      </w:r>
    </w:p>
    <w:p w14:paraId="5F41BD42" w14:textId="77777777" w:rsidR="004720CD" w:rsidRPr="00E31D5F" w:rsidRDefault="00761B84" w:rsidP="00E31D5F">
      <w:pPr>
        <w:ind w:left="5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St. John’s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Medical Center,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Wichita, KS</w:t>
      </w:r>
    </w:p>
    <w:p w14:paraId="78066CE2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 xml:space="preserve">ug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E31D5F">
        <w:rPr>
          <w:rFonts w:asciiTheme="minorHAnsi" w:hAnsiTheme="minorHAnsi" w:cstheme="minorHAnsi"/>
          <w:sz w:val="22"/>
          <w:szCs w:val="22"/>
        </w:rPr>
        <w:t>hol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Treat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 Unit.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d history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31D5F">
        <w:rPr>
          <w:rFonts w:asciiTheme="minorHAnsi" w:hAnsiTheme="minorHAnsi" w:cstheme="minorHAnsi"/>
          <w:sz w:val="22"/>
          <w:szCs w:val="22"/>
        </w:rPr>
        <w:t xml:space="preserve">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sicals,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eling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ation 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dol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scents</w:t>
      </w:r>
    </w:p>
    <w:p w14:paraId="298C0720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and adults</w:t>
      </w:r>
    </w:p>
    <w:p w14:paraId="7BFA1530" w14:textId="77777777" w:rsidR="004720CD" w:rsidRPr="00E31D5F" w:rsidRDefault="004720CD" w:rsidP="00E31D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0BC5FA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Shamrock Clinic, Wichit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KS</w:t>
      </w:r>
    </w:p>
    <w:p w14:paraId="12B6E542" w14:textId="77777777" w:rsidR="004720CD" w:rsidRPr="00E31D5F" w:rsidRDefault="00761B84" w:rsidP="00E31D5F">
      <w:pPr>
        <w:ind w:left="5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OB/GYN. Per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h</w:t>
      </w:r>
      <w:r w:rsidRPr="00E31D5F">
        <w:rPr>
          <w:rFonts w:asciiTheme="minorHAnsi" w:hAnsiTheme="minorHAnsi" w:cstheme="minorHAnsi"/>
          <w:sz w:val="22"/>
          <w:szCs w:val="22"/>
        </w:rPr>
        <w:t>istory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ysicals,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fetal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it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eli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eries, 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turin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 xml:space="preserve">,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-secti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assists,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routi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</w:p>
    <w:p w14:paraId="0D85DBDD" w14:textId="77777777" w:rsidR="004720CD" w:rsidRPr="00E31D5F" w:rsidRDefault="00761B84" w:rsidP="00E31D5F">
      <w:pPr>
        <w:ind w:left="5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oc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E31D5F">
        <w:rPr>
          <w:rFonts w:asciiTheme="minorHAnsi" w:hAnsiTheme="minorHAnsi" w:cstheme="minorHAnsi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es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.</w:t>
      </w:r>
    </w:p>
    <w:p w14:paraId="63505A51" w14:textId="77777777" w:rsidR="004720CD" w:rsidRPr="00E31D5F" w:rsidRDefault="004720CD" w:rsidP="00E31D5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A5B5A3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Shannon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it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l, Wichit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KS</w:t>
      </w:r>
    </w:p>
    <w:p w14:paraId="1C35EA63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ery. F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rst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Assist,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istory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ysicals,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ts,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ss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tes,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dis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E31D5F">
        <w:rPr>
          <w:rFonts w:asciiTheme="minorHAnsi" w:hAnsiTheme="minorHAnsi" w:cstheme="minorHAnsi"/>
          <w:sz w:val="22"/>
          <w:szCs w:val="22"/>
        </w:rPr>
        <w:t>arge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ari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s,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 xml:space="preserve">atient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anage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</w:t>
      </w:r>
    </w:p>
    <w:p w14:paraId="5B6D85F8" w14:textId="77777777" w:rsidR="004720CD" w:rsidRPr="00E31D5F" w:rsidRDefault="004720CD" w:rsidP="00E31D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B9692B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Wichita VA Medical Cente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E31D5F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Wichita, KS</w:t>
      </w:r>
    </w:p>
    <w:p w14:paraId="4B044394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Inte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al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E31D5F">
        <w:rPr>
          <w:rFonts w:asciiTheme="minorHAnsi" w:hAnsiTheme="minorHAnsi" w:cstheme="minorHAnsi"/>
          <w:sz w:val="22"/>
          <w:szCs w:val="22"/>
        </w:rPr>
        <w:t>dicine.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Patient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nage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iss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on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E31D5F">
        <w:rPr>
          <w:rFonts w:asciiTheme="minorHAnsi" w:hAnsiTheme="minorHAnsi" w:cstheme="minorHAnsi"/>
          <w:sz w:val="22"/>
          <w:szCs w:val="22"/>
        </w:rPr>
        <w:t>rd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E31D5F">
        <w:rPr>
          <w:rFonts w:asciiTheme="minorHAnsi" w:hAnsiTheme="minorHAnsi" w:cstheme="minorHAnsi"/>
          <w:sz w:val="22"/>
          <w:szCs w:val="22"/>
        </w:rPr>
        <w:t>istory 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31D5F">
        <w:rPr>
          <w:rFonts w:asciiTheme="minorHAnsi" w:hAnsiTheme="minorHAnsi" w:cstheme="minorHAnsi"/>
          <w:sz w:val="22"/>
          <w:szCs w:val="22"/>
        </w:rPr>
        <w:t>icals,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notes</w:t>
      </w:r>
    </w:p>
    <w:p w14:paraId="7DA15E00" w14:textId="77777777" w:rsidR="004720CD" w:rsidRPr="00E31D5F" w:rsidRDefault="004720CD" w:rsidP="00E31D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2A03304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mmunity H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 xml:space="preserve">l,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Wichit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, KS</w:t>
      </w:r>
    </w:p>
    <w:p w14:paraId="46D1F499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Family Practi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e/Pri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ary Care/ER. History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ysicals, 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turin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,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its,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inor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ncies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out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</w:p>
    <w:p w14:paraId="7FA16ABE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</w:p>
    <w:p w14:paraId="6E890111" w14:textId="77777777" w:rsidR="004720CD" w:rsidRPr="00E31D5F" w:rsidRDefault="004720CD" w:rsidP="00E31D5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8FAE7BB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6C98C2D4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PROF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SSIONAL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X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ERI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NCE</w:t>
      </w:r>
    </w:p>
    <w:p w14:paraId="3B772D50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TGF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Labo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at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y,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ita, KS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01-20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3</w:t>
      </w:r>
    </w:p>
    <w:p w14:paraId="661217EC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Supervisor/Medical Technologist</w:t>
      </w:r>
    </w:p>
    <w:p w14:paraId="5F2CABF9" w14:textId="77777777" w:rsidR="004720CD" w:rsidRPr="00E31D5F" w:rsidRDefault="004720CD" w:rsidP="00E31D5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FCE573B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E31D5F">
        <w:rPr>
          <w:rFonts w:asciiTheme="minorHAnsi" w:hAnsiTheme="minorHAnsi" w:cstheme="minorHAnsi"/>
          <w:sz w:val="22"/>
          <w:szCs w:val="22"/>
        </w:rPr>
        <w:t>dical Center, Law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, Okl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ho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98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E31D5F">
        <w:rPr>
          <w:rFonts w:asciiTheme="minorHAnsi" w:hAnsiTheme="minorHAnsi" w:cstheme="minorHAnsi"/>
          <w:sz w:val="22"/>
          <w:szCs w:val="22"/>
        </w:rPr>
        <w:t>01</w:t>
      </w:r>
    </w:p>
    <w:p w14:paraId="39F5623A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Medical Technologist</w:t>
      </w:r>
    </w:p>
    <w:p w14:paraId="15C62536" w14:textId="77777777" w:rsidR="004720CD" w:rsidRPr="00E31D5F" w:rsidRDefault="004720CD" w:rsidP="00E31D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D8E4FCC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07983462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PROF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SS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ION</w:t>
      </w:r>
      <w:r w:rsidRPr="00E31D5F">
        <w:rPr>
          <w:rFonts w:asciiTheme="minorHAnsi" w:hAnsiTheme="minorHAnsi" w:cstheme="minorHAnsi"/>
          <w:sz w:val="22"/>
          <w:szCs w:val="22"/>
        </w:rPr>
        <w:t>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IA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NS</w:t>
      </w:r>
    </w:p>
    <w:p w14:paraId="751E3D09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erican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Soc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ety of Clinical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Patho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ogists</w:t>
      </w:r>
    </w:p>
    <w:p w14:paraId="24186D45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erican Ac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y of Physician Assistants</w:t>
      </w:r>
    </w:p>
    <w:p w14:paraId="5824B23A" w14:textId="77777777" w:rsidR="004720CD" w:rsidRPr="00E31D5F" w:rsidRDefault="004720CD" w:rsidP="00E31D5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2D643D3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40F4A695" w14:textId="77777777" w:rsidR="004720CD" w:rsidRPr="00E31D5F" w:rsidRDefault="00761B84" w:rsidP="00E31D5F">
      <w:pPr>
        <w:ind w:left="65" w:right="5345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CERTIFI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S/SC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ARS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S/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E31D5F">
        <w:rPr>
          <w:rFonts w:asciiTheme="minorHAnsi" w:hAnsiTheme="minorHAnsi" w:cstheme="minorHAnsi"/>
          <w:sz w:val="22"/>
          <w:szCs w:val="22"/>
        </w:rPr>
        <w:t>ARDS</w:t>
      </w:r>
    </w:p>
    <w:p w14:paraId="04A76D10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NCCPA 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rd exa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ation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o be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tak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 Oc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ob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r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6</w:t>
      </w:r>
    </w:p>
    <w:p w14:paraId="260FA481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Regents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arsh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</w:p>
    <w:p w14:paraId="4126AA5A" w14:textId="77777777" w:rsidR="004720CD" w:rsidRPr="00E31D5F" w:rsidRDefault="00761B84" w:rsidP="00E31D5F">
      <w:pPr>
        <w:ind w:left="55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Vice Presid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t: PA Class of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2005</w:t>
      </w:r>
    </w:p>
    <w:p w14:paraId="03620F19" w14:textId="77777777" w:rsidR="004720CD" w:rsidRPr="00E31D5F" w:rsidRDefault="004720CD" w:rsidP="00E31D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3E9E1BC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1E85D738" w14:textId="77777777" w:rsidR="004720CD" w:rsidRPr="00E31D5F" w:rsidRDefault="00761B84" w:rsidP="00E31D5F">
      <w:pPr>
        <w:ind w:left="550" w:right="8169" w:hanging="450"/>
        <w:rPr>
          <w:rFonts w:asciiTheme="minorHAnsi" w:hAnsiTheme="minorHAnsi" w:cstheme="minorHAnsi"/>
          <w:sz w:val="22"/>
          <w:szCs w:val="22"/>
        </w:rPr>
        <w:sectPr w:rsidR="004720CD" w:rsidRPr="00E31D5F">
          <w:headerReference w:type="default" r:id="rId9"/>
          <w:pgSz w:w="12240" w:h="15840"/>
          <w:pgMar w:top="1480" w:right="1340" w:bottom="280" w:left="1340" w:header="984" w:footer="0" w:gutter="0"/>
          <w:cols w:space="720"/>
        </w:sectPr>
      </w:pPr>
      <w:r w:rsidRPr="00E31D5F">
        <w:rPr>
          <w:rFonts w:asciiTheme="minorHAnsi" w:hAnsiTheme="minorHAnsi" w:cstheme="minorHAnsi"/>
          <w:sz w:val="22"/>
          <w:szCs w:val="22"/>
        </w:rPr>
        <w:t>REFERENCES Enclos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</w:p>
    <w:p w14:paraId="0F9E44BB" w14:textId="77777777" w:rsidR="004720CD" w:rsidRPr="00E31D5F" w:rsidRDefault="00761B84" w:rsidP="00E31D5F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pict w14:anchorId="3D3C581B">
          <v:group id="_x0000_s1060" style="position:absolute;margin-left:90pt;margin-top:45pt;width:450pt;height:36pt;z-index:-251662848;mso-position-horizontal-relative:page;mso-position-vertical-relative:page" coordorigin="1800,900" coordsize="9000,720">
            <v:shape id="_x0000_s1061" style="position:absolute;left:1800;top:900;width:9000;height:720" coordorigin="1800,900" coordsize="9000,720" path="m1800,1620r9000,l10800,900r-9000,l1800,1620xe" filled="f" strokecolor="#010101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sz w:val="22"/>
          <w:szCs w:val="22"/>
        </w:rPr>
        <w:pict w14:anchorId="4F0CEBA9">
          <v:group id="_x0000_s1058" style="position:absolute;margin-left:1in;margin-top:176.15pt;width:468pt;height:0;z-index:-251663872;mso-position-horizontal-relative:page;mso-position-vertical-relative:page" coordorigin="1440,3523" coordsize="9360,0">
            <v:shape id="_x0000_s1059" style="position:absolute;left:1440;top:3523;width:9360;height:0" coordorigin="1440,3523" coordsize="9360,0" path="m1440,3523r9360,e" filled="f" strokecolor="#010101" strokeweight=".96pt">
              <v:path arrowok="t"/>
            </v:shape>
            <w10:wrap anchorx="page" anchory="page"/>
          </v:group>
        </w:pict>
      </w:r>
    </w:p>
    <w:p w14:paraId="45BF750D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5CFA59A0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0B4D2A2B" w14:textId="77777777" w:rsidR="004720CD" w:rsidRPr="00E31D5F" w:rsidRDefault="00761B84" w:rsidP="00E31D5F">
      <w:pPr>
        <w:spacing w:before="23"/>
        <w:ind w:left="3507" w:right="3588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Mark</w:t>
      </w:r>
      <w:r w:rsidRPr="00E31D5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J.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J</w:t>
      </w:r>
      <w:r w:rsidRPr="00E31D5F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nes</w:t>
      </w:r>
    </w:p>
    <w:p w14:paraId="2A575B56" w14:textId="77777777" w:rsidR="004720CD" w:rsidRPr="00E31D5F" w:rsidRDefault="00761B84" w:rsidP="00E31D5F">
      <w:pPr>
        <w:ind w:left="3649" w:right="3728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3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54</w:t>
      </w:r>
      <w:r w:rsidRPr="00E31D5F">
        <w:rPr>
          <w:rFonts w:asciiTheme="minorHAnsi" w:hAnsiTheme="minorHAnsi" w:cstheme="minorHAnsi"/>
          <w:sz w:val="22"/>
          <w:szCs w:val="22"/>
        </w:rPr>
        <w:t>6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E31D5F">
        <w:rPr>
          <w:rFonts w:asciiTheme="minorHAnsi" w:hAnsiTheme="minorHAnsi" w:cstheme="minorHAnsi"/>
          <w:sz w:val="22"/>
          <w:szCs w:val="22"/>
        </w:rPr>
        <w:t>uth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eet</w:t>
      </w:r>
    </w:p>
    <w:p w14:paraId="7457B00E" w14:textId="77777777" w:rsidR="004720CD" w:rsidRPr="00E31D5F" w:rsidRDefault="00761B84" w:rsidP="00E31D5F">
      <w:pPr>
        <w:ind w:left="3436" w:right="3517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San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X 7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69</w:t>
      </w:r>
      <w:r w:rsidRPr="00E31D5F">
        <w:rPr>
          <w:rFonts w:asciiTheme="minorHAnsi" w:hAnsiTheme="minorHAnsi" w:cstheme="minorHAnsi"/>
          <w:sz w:val="22"/>
          <w:szCs w:val="22"/>
        </w:rPr>
        <w:t>09</w:t>
      </w:r>
    </w:p>
    <w:p w14:paraId="630A03AB" w14:textId="77777777" w:rsidR="004720CD" w:rsidRPr="00E31D5F" w:rsidRDefault="00761B84" w:rsidP="00E31D5F">
      <w:pPr>
        <w:ind w:left="3797" w:right="3880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25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94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090</w:t>
      </w:r>
    </w:p>
    <w:p w14:paraId="123B9742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1326742E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4543BAD7" w14:textId="77777777" w:rsidR="004720CD" w:rsidRPr="00E31D5F" w:rsidRDefault="004720CD" w:rsidP="00E31D5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2639170" w14:textId="77777777" w:rsidR="004720CD" w:rsidRPr="00E31D5F" w:rsidRDefault="00761B84" w:rsidP="00E31D5F">
      <w:pPr>
        <w:ind w:left="2759" w:right="2841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SU</w:t>
      </w:r>
      <w:r w:rsidRPr="00E31D5F">
        <w:rPr>
          <w:rFonts w:asciiTheme="minorHAnsi" w:hAnsiTheme="minorHAnsi" w:cstheme="minorHAnsi"/>
          <w:b/>
          <w:sz w:val="22"/>
          <w:szCs w:val="22"/>
        </w:rPr>
        <w:t>M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E31D5F">
        <w:rPr>
          <w:rFonts w:asciiTheme="minorHAnsi" w:hAnsiTheme="minorHAnsi" w:cstheme="minorHAnsi"/>
          <w:b/>
          <w:sz w:val="22"/>
          <w:szCs w:val="22"/>
        </w:rPr>
        <w:t>RY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O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QU</w:t>
      </w:r>
      <w:r w:rsidRPr="00E31D5F">
        <w:rPr>
          <w:rFonts w:asciiTheme="minorHAnsi" w:hAnsiTheme="minorHAnsi" w:cstheme="minorHAnsi"/>
          <w:b/>
          <w:sz w:val="22"/>
          <w:szCs w:val="22"/>
        </w:rPr>
        <w:t>AL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IFI</w:t>
      </w:r>
      <w:r w:rsidRPr="00E31D5F">
        <w:rPr>
          <w:rFonts w:asciiTheme="minorHAnsi" w:hAnsiTheme="minorHAnsi" w:cstheme="minorHAnsi"/>
          <w:b/>
          <w:sz w:val="22"/>
          <w:szCs w:val="22"/>
        </w:rPr>
        <w:t>CAT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IONS</w:t>
      </w:r>
    </w:p>
    <w:p w14:paraId="50CF4C87" w14:textId="77777777" w:rsidR="004720CD" w:rsidRPr="00E31D5F" w:rsidRDefault="004720CD" w:rsidP="00E31D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BB7C4E3" w14:textId="77777777" w:rsidR="004720CD" w:rsidRPr="00E31D5F" w:rsidRDefault="00761B84" w:rsidP="00E31D5F">
      <w:pPr>
        <w:ind w:left="1664" w:right="1741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15+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E31D5F">
        <w:rPr>
          <w:rFonts w:asciiTheme="minorHAnsi" w:hAnsiTheme="minorHAnsi" w:cstheme="minorHAnsi"/>
          <w:sz w:val="22"/>
          <w:szCs w:val="22"/>
        </w:rPr>
        <w:t>ears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E31D5F">
        <w:rPr>
          <w:rFonts w:asciiTheme="minorHAnsi" w:hAnsiTheme="minorHAnsi" w:cstheme="minorHAnsi"/>
          <w:sz w:val="22"/>
          <w:szCs w:val="22"/>
        </w:rPr>
        <w:t>ressive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1D5F">
        <w:rPr>
          <w:rFonts w:asciiTheme="minorHAnsi" w:hAnsiTheme="minorHAnsi" w:cstheme="minorHAnsi"/>
          <w:sz w:val="22"/>
          <w:szCs w:val="22"/>
        </w:rPr>
        <w:t>peri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in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Reso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rce 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lop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 Prese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excess of 1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00 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urs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f trai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ng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 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31D5F">
        <w:rPr>
          <w:rFonts w:asciiTheme="minorHAnsi" w:hAnsiTheme="minorHAnsi" w:cstheme="minorHAnsi"/>
          <w:sz w:val="22"/>
          <w:szCs w:val="22"/>
        </w:rPr>
        <w:t>perien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 xml:space="preserve">ed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ram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devel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</w:p>
    <w:p w14:paraId="14091D3F" w14:textId="77777777" w:rsidR="004720CD" w:rsidRPr="00E31D5F" w:rsidRDefault="004720CD" w:rsidP="00E31D5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CB3B920" w14:textId="77777777" w:rsidR="004720CD" w:rsidRPr="00E31D5F" w:rsidRDefault="00761B84" w:rsidP="00E31D5F">
      <w:pPr>
        <w:ind w:left="3642" w:right="3723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EXPERIENCE</w:t>
      </w:r>
    </w:p>
    <w:p w14:paraId="55D1E627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7744BA" w14:textId="77777777" w:rsidR="004720CD" w:rsidRPr="00E31D5F" w:rsidRDefault="00761B84" w:rsidP="00E31D5F">
      <w:pPr>
        <w:ind w:left="4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Wallace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and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any, 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Angelo,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X, 1990-Pre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ent</w:t>
      </w:r>
    </w:p>
    <w:p w14:paraId="2A947641" w14:textId="77777777" w:rsidR="004720CD" w:rsidRPr="00E31D5F" w:rsidRDefault="004720CD" w:rsidP="00E31D5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C8957A2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5BF3A848" w14:textId="77777777" w:rsidR="004720CD" w:rsidRPr="00E31D5F" w:rsidRDefault="00761B84" w:rsidP="00E31D5F">
      <w:pPr>
        <w:ind w:left="4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Management</w:t>
      </w:r>
      <w:r w:rsidRPr="00E31D5F">
        <w:rPr>
          <w:rFonts w:asciiTheme="minorHAnsi" w:hAnsiTheme="minorHAnsi" w:cstheme="minorHAnsi"/>
          <w:b/>
          <w:i/>
          <w:spacing w:val="-1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Developme</w:t>
      </w:r>
      <w:r w:rsidRPr="00E31D5F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i/>
          <w:spacing w:val="-1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Administrator</w:t>
      </w:r>
    </w:p>
    <w:p w14:paraId="2D8BC878" w14:textId="77777777" w:rsidR="004720CD" w:rsidRPr="00E31D5F" w:rsidRDefault="00761B84" w:rsidP="00E31D5F">
      <w:pPr>
        <w:ind w:left="11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</w:t>
      </w:r>
      <w:r w:rsidRPr="00E31D5F">
        <w:rPr>
          <w:rFonts w:asciiTheme="minorHAnsi" w:hAnsiTheme="minorHAnsi" w:cstheme="minorHAnsi"/>
          <w:spacing w:val="47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Create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adm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inister</w:t>
      </w:r>
      <w:r w:rsidRPr="00E31D5F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anage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ent traini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rses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f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une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50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co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any</w:t>
      </w:r>
    </w:p>
    <w:p w14:paraId="6696762A" w14:textId="77777777" w:rsidR="004720CD" w:rsidRPr="00E31D5F" w:rsidRDefault="00761B84" w:rsidP="00E31D5F">
      <w:pPr>
        <w:ind w:left="11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p pr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 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tal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Q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ality Ma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t, Performa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ce Re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iew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Met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w to</w:t>
      </w:r>
    </w:p>
    <w:p w14:paraId="3540098B" w14:textId="77777777" w:rsidR="004720CD" w:rsidRPr="00E31D5F" w:rsidRDefault="00761B84" w:rsidP="00E31D5F">
      <w:pPr>
        <w:ind w:left="16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ndle Upset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ers, Team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il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31D5F">
        <w:rPr>
          <w:rFonts w:asciiTheme="minorHAnsi" w:hAnsiTheme="minorHAnsi" w:cstheme="minorHAnsi"/>
          <w:sz w:val="22"/>
          <w:szCs w:val="22"/>
        </w:rPr>
        <w:t>d var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anage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rses</w:t>
      </w:r>
    </w:p>
    <w:p w14:paraId="74BADCA1" w14:textId="77777777" w:rsidR="004720CD" w:rsidRPr="00E31D5F" w:rsidRDefault="00761B84" w:rsidP="00E31D5F">
      <w:pPr>
        <w:ind w:left="11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Train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rvise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16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staff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trainers</w:t>
      </w:r>
    </w:p>
    <w:p w14:paraId="3FAF031A" w14:textId="77777777" w:rsidR="004720CD" w:rsidRPr="00E31D5F" w:rsidRDefault="00761B84" w:rsidP="00E31D5F">
      <w:pPr>
        <w:ind w:left="11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inister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aining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bu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dget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x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cess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f $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5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00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3816C49A" w14:textId="77777777" w:rsidR="004720CD" w:rsidRPr="00E31D5F" w:rsidRDefault="00761B84" w:rsidP="00E31D5F">
      <w:pPr>
        <w:tabs>
          <w:tab w:val="left" w:pos="1620"/>
        </w:tabs>
        <w:spacing w:before="15"/>
        <w:ind w:left="1662" w:right="403" w:hanging="502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ab/>
        <w:t>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E31D5F">
        <w:rPr>
          <w:rFonts w:asciiTheme="minorHAnsi" w:hAnsiTheme="minorHAnsi" w:cstheme="minorHAnsi"/>
          <w:sz w:val="22"/>
          <w:szCs w:val="22"/>
        </w:rPr>
        <w:t>k directly with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div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al 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part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anag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o de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elop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raini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g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 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r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eir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ployers</w:t>
      </w:r>
    </w:p>
    <w:p w14:paraId="5C811EB6" w14:textId="77777777" w:rsidR="004720CD" w:rsidRPr="00E31D5F" w:rsidRDefault="004720CD" w:rsidP="00E31D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08412FE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45D9832C" w14:textId="77777777" w:rsidR="004720CD" w:rsidRPr="00E31D5F" w:rsidRDefault="00761B84" w:rsidP="00E31D5F">
      <w:pPr>
        <w:ind w:left="4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Customer</w:t>
      </w:r>
      <w:r w:rsidRPr="00E31D5F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Se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rvice</w:t>
      </w:r>
      <w:r w:rsidRPr="00E31D5F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rainer</w:t>
      </w:r>
    </w:p>
    <w:p w14:paraId="448A1436" w14:textId="77777777" w:rsidR="004720CD" w:rsidRPr="00E31D5F" w:rsidRDefault="00761B84" w:rsidP="00E31D5F">
      <w:pPr>
        <w:ind w:left="11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Prese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raini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pro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ram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 50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ees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 ser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ice 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ills</w:t>
      </w:r>
    </w:p>
    <w:p w14:paraId="003644AC" w14:textId="77777777" w:rsidR="004720CD" w:rsidRPr="00E31D5F" w:rsidRDefault="00761B84" w:rsidP="00E31D5F">
      <w:pPr>
        <w:tabs>
          <w:tab w:val="left" w:pos="1600"/>
        </w:tabs>
        <w:spacing w:before="17"/>
        <w:ind w:left="1600" w:right="901" w:hanging="4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ab/>
        <w:t>Hel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in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 de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elo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t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f trai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ater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als, 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clu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: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ma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E31D5F">
        <w:rPr>
          <w:rFonts w:asciiTheme="minorHAnsi" w:hAnsiTheme="minorHAnsi" w:cstheme="minorHAnsi"/>
          <w:sz w:val="22"/>
          <w:szCs w:val="22"/>
        </w:rPr>
        <w:t>als,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31D5F">
        <w:rPr>
          <w:rFonts w:asciiTheme="minorHAnsi" w:hAnsiTheme="minorHAnsi" w:cstheme="minorHAnsi"/>
          <w:sz w:val="22"/>
          <w:szCs w:val="22"/>
        </w:rPr>
        <w:t xml:space="preserve">ts,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he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gr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E31D5F">
        <w:rPr>
          <w:rFonts w:asciiTheme="minorHAnsi" w:hAnsiTheme="minorHAnsi" w:cstheme="minorHAnsi"/>
          <w:sz w:val="22"/>
          <w:szCs w:val="22"/>
        </w:rPr>
        <w:t>hic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E31D5F">
        <w:rPr>
          <w:rFonts w:asciiTheme="minorHAnsi" w:hAnsiTheme="minorHAnsi" w:cstheme="minorHAnsi"/>
          <w:sz w:val="22"/>
          <w:szCs w:val="22"/>
        </w:rPr>
        <w:t>esentations</w:t>
      </w:r>
    </w:p>
    <w:p w14:paraId="3CF520EC" w14:textId="77777777" w:rsidR="004720CD" w:rsidRPr="00E31D5F" w:rsidRDefault="00761B84" w:rsidP="00E31D5F">
      <w:pPr>
        <w:ind w:left="1125" w:right="1255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Wor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ed 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E31D5F">
        <w:rPr>
          <w:rFonts w:asciiTheme="minorHAnsi" w:hAnsiTheme="minorHAnsi" w:cstheme="minorHAnsi"/>
          <w:sz w:val="22"/>
          <w:szCs w:val="22"/>
        </w:rPr>
        <w:t>ally with em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ees ex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cing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iffic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lties 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eir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</w:p>
    <w:p w14:paraId="22FCDE8C" w14:textId="77777777" w:rsidR="004720CD" w:rsidRPr="00E31D5F" w:rsidRDefault="004720CD" w:rsidP="00E31D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9F2566F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40EAB54B" w14:textId="77777777" w:rsidR="004720CD" w:rsidRPr="00E31D5F" w:rsidRDefault="00761B84" w:rsidP="00E31D5F">
      <w:pPr>
        <w:ind w:left="4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i/>
          <w:sz w:val="22"/>
          <w:szCs w:val="22"/>
        </w:rPr>
        <w:t>Training</w:t>
      </w:r>
      <w:r w:rsidRPr="00E31D5F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i/>
          <w:sz w:val="22"/>
          <w:szCs w:val="22"/>
        </w:rPr>
        <w:t>Advisor</w:t>
      </w:r>
    </w:p>
    <w:p w14:paraId="0739D757" w14:textId="77777777" w:rsidR="004720CD" w:rsidRPr="00E31D5F" w:rsidRDefault="00761B84" w:rsidP="00E31D5F">
      <w:pPr>
        <w:ind w:left="11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ed 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div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dually with 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plo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ees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o de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elop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raini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g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</w:p>
    <w:p w14:paraId="5106D6F5" w14:textId="77777777" w:rsidR="004720CD" w:rsidRPr="00E31D5F" w:rsidRDefault="00761B84" w:rsidP="00E31D5F">
      <w:pPr>
        <w:ind w:left="11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Sch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dul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cla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ses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hel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are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ster</w:t>
      </w:r>
    </w:p>
    <w:p w14:paraId="0E71513E" w14:textId="77777777" w:rsidR="004720CD" w:rsidRPr="00E31D5F" w:rsidRDefault="00761B84" w:rsidP="00E31D5F">
      <w:pPr>
        <w:ind w:left="11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Ad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inistered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 xml:space="preserve">ests to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easure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astery of course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aterial</w:t>
      </w:r>
    </w:p>
    <w:p w14:paraId="2C468201" w14:textId="77777777" w:rsidR="004720CD" w:rsidRPr="00E31D5F" w:rsidRDefault="00761B84" w:rsidP="00E31D5F">
      <w:pPr>
        <w:ind w:left="11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Recorded all training courses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in 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ployee files</w:t>
      </w:r>
    </w:p>
    <w:p w14:paraId="27F628F8" w14:textId="77777777" w:rsidR="004720CD" w:rsidRPr="00E31D5F" w:rsidRDefault="004720CD" w:rsidP="00E31D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98E8C4F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5CA980D9" w14:textId="77777777" w:rsidR="004720CD" w:rsidRPr="00E31D5F" w:rsidRDefault="00761B84" w:rsidP="00E31D5F">
      <w:pPr>
        <w:ind w:left="3297" w:right="3378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COMP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b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z w:val="22"/>
          <w:szCs w:val="22"/>
        </w:rPr>
        <w:t>R</w:t>
      </w:r>
      <w:r w:rsidRPr="00E31D5F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SKI</w:t>
      </w:r>
      <w:r w:rsidRPr="00E31D5F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L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LS</w:t>
      </w:r>
    </w:p>
    <w:p w14:paraId="6DC0EFFA" w14:textId="77777777" w:rsidR="004720CD" w:rsidRPr="00E31D5F" w:rsidRDefault="00761B84" w:rsidP="00E31D5F">
      <w:pPr>
        <w:ind w:left="1520" w:right="1601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t>Word 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rfect,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Micro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oft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Office, H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aphic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t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age,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L</w:t>
      </w:r>
    </w:p>
    <w:p w14:paraId="1DC34049" w14:textId="77777777" w:rsidR="004720CD" w:rsidRPr="00E31D5F" w:rsidRDefault="004720CD" w:rsidP="00E31D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85EABD" w14:textId="77777777" w:rsidR="004720CD" w:rsidRPr="00E31D5F" w:rsidRDefault="00761B84" w:rsidP="00E31D5F">
      <w:pPr>
        <w:ind w:left="2872" w:right="2952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EDU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sz w:val="22"/>
          <w:szCs w:val="22"/>
        </w:rPr>
        <w:t>AT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E31D5F">
        <w:rPr>
          <w:rFonts w:asciiTheme="minorHAnsi" w:hAnsiTheme="minorHAnsi" w:cstheme="minorHAnsi"/>
          <w:b/>
          <w:sz w:val="22"/>
          <w:szCs w:val="22"/>
        </w:rPr>
        <w:t>N</w:t>
      </w:r>
      <w:r w:rsidRPr="00E31D5F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BA/Hu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 Reso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rce 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lop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 Angelo State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ersity, M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y 2000</w:t>
      </w:r>
    </w:p>
    <w:p w14:paraId="3A8B33AB" w14:textId="77777777" w:rsidR="004720CD" w:rsidRPr="00E31D5F" w:rsidRDefault="004720CD" w:rsidP="00E31D5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94A0D41" w14:textId="77777777" w:rsidR="004720CD" w:rsidRPr="00E31D5F" w:rsidRDefault="00761B84" w:rsidP="00E31D5F">
      <w:pPr>
        <w:ind w:left="3144" w:right="3224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BBA/B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ess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istrati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</w:p>
    <w:p w14:paraId="78EB19D4" w14:textId="77777777" w:rsidR="004720CD" w:rsidRPr="00E31D5F" w:rsidRDefault="00761B84" w:rsidP="00E31D5F">
      <w:pPr>
        <w:ind w:left="2939" w:right="3021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Angelo State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ersity, M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y 1990</w:t>
      </w:r>
    </w:p>
    <w:p w14:paraId="6E4AC217" w14:textId="77777777" w:rsidR="004720CD" w:rsidRPr="00E31D5F" w:rsidRDefault="004720CD" w:rsidP="00E31D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504D1BC" w14:textId="77777777" w:rsidR="004720CD" w:rsidRPr="00E31D5F" w:rsidRDefault="00761B84" w:rsidP="00E31D5F">
      <w:pPr>
        <w:ind w:left="2648" w:right="2729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PROFESS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sz w:val="22"/>
          <w:szCs w:val="22"/>
        </w:rPr>
        <w:t>ON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sz w:val="22"/>
          <w:szCs w:val="22"/>
        </w:rPr>
        <w:t>L</w:t>
      </w:r>
      <w:r w:rsidRPr="00E31D5F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AS</w:t>
      </w:r>
      <w:r w:rsidRPr="00E31D5F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S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OC</w:t>
      </w:r>
      <w:r w:rsidRPr="00E31D5F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AT</w:t>
      </w:r>
      <w:r w:rsidRPr="00E31D5F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N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S</w:t>
      </w:r>
    </w:p>
    <w:p w14:paraId="64EEE9FE" w14:textId="77777777" w:rsidR="004720CD" w:rsidRPr="00E31D5F" w:rsidRDefault="00761B84" w:rsidP="00E31D5F">
      <w:pPr>
        <w:ind w:left="2402" w:right="2480"/>
        <w:jc w:val="center"/>
        <w:rPr>
          <w:rFonts w:asciiTheme="minorHAnsi" w:hAnsiTheme="minorHAnsi" w:cstheme="minorHAnsi"/>
          <w:sz w:val="22"/>
          <w:szCs w:val="22"/>
        </w:rPr>
        <w:sectPr w:rsidR="004720CD" w:rsidRPr="00E31D5F">
          <w:pgSz w:w="12240" w:h="15840"/>
          <w:pgMar w:top="1480" w:right="1640" w:bottom="280" w:left="1720" w:header="984" w:footer="0" w:gutter="0"/>
          <w:cols w:space="720"/>
        </w:sectPr>
      </w:pP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erican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Soc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ety for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lopme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</w:p>
    <w:p w14:paraId="3C93A72A" w14:textId="77777777" w:rsidR="004720CD" w:rsidRPr="00E31D5F" w:rsidRDefault="00761B84" w:rsidP="00E31D5F">
      <w:pPr>
        <w:spacing w:before="63"/>
        <w:ind w:left="2177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pict w14:anchorId="3DB982CB">
          <v:group id="_x0000_s1056" style="position:absolute;left:0;text-align:left;margin-left:90pt;margin-top:27pt;width:450pt;height:36pt;z-index:-251656704;mso-position-horizontal-relative:page;mso-position-vertical-relative:page" coordorigin="1800,540" coordsize="9000,720">
            <v:shape id="_x0000_s1057" style="position:absolute;left:1800;top:540;width:9000;height:720" coordorigin="1800,540" coordsize="9000,720" path="m1800,1260r9000,l10800,540r-9000,l1800,1260xe" filled="f" strokecolor="#010101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sz w:val="22"/>
          <w:szCs w:val="22"/>
        </w:rPr>
        <w:pict w14:anchorId="10DB7BC4">
          <v:group id="_x0000_s1053" style="position:absolute;left:0;text-align:left;margin-left:70.2pt;margin-top:676.95pt;width:471.6pt;height:1.55pt;z-index:-251657728;mso-position-horizontal-relative:page;mso-position-vertical-relative:page" coordorigin="1404,13539" coordsize="9432,31">
            <v:shape id="_x0000_s1055" style="position:absolute;left:1410;top:13564;width:9420;height:0" coordorigin="1410,13564" coordsize="9420,0" path="m1410,13564r9420,e" filled="f" strokeweight=".58pt">
              <v:path arrowok="t"/>
            </v:shape>
            <v:shape id="_x0000_s1054" style="position:absolute;left:1410;top:13544;width:9420;height:0" coordorigin="1410,13544" coordsize="9420,0" path="m1410,13544r9420,e" filled="f" strokeweight=".58pt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sz w:val="22"/>
          <w:szCs w:val="22"/>
        </w:rPr>
        <w:pict w14:anchorId="4F27D5C2">
          <v:group id="_x0000_s1050" style="position:absolute;left:0;text-align:left;margin-left:70.2pt;margin-top:567.5pt;width:471.6pt;height:1.55pt;z-index:-251658752;mso-position-horizontal-relative:page;mso-position-vertical-relative:page" coordorigin="1404,11350" coordsize="9432,31">
            <v:shape id="_x0000_s1052" style="position:absolute;left:1410;top:11375;width:9420;height:0" coordorigin="1410,11375" coordsize="9420,0" path="m1410,11375r9420,e" filled="f" strokeweight=".58pt">
              <v:path arrowok="t"/>
            </v:shape>
            <v:shape id="_x0000_s1051" style="position:absolute;left:1410;top:11356;width:9420;height:0" coordorigin="1410,11356" coordsize="9420,0" path="m1410,11356r9420,e" filled="f" strokeweight=".58pt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sz w:val="22"/>
          <w:szCs w:val="22"/>
        </w:rPr>
        <w:pict w14:anchorId="46405F39">
          <v:group id="_x0000_s1047" style="position:absolute;left:0;text-align:left;margin-left:70.2pt;margin-top:264.85pt;width:471.6pt;height:1.55pt;z-index:-251659776;mso-position-horizontal-relative:page;mso-position-vertical-relative:page" coordorigin="1404,5297" coordsize="9432,31">
            <v:shape id="_x0000_s1049" style="position:absolute;left:1410;top:5322;width:9420;height:0" coordorigin="1410,5322" coordsize="9420,0" path="m1410,5322r9420,e" filled="f" strokeweight=".58pt">
              <v:path arrowok="t"/>
            </v:shape>
            <v:shape id="_x0000_s1048" style="position:absolute;left:1410;top:5303;width:9420;height:0" coordorigin="1410,5303" coordsize="9420,0" path="m1410,5303r9420,e" filled="f" strokeweight=".58pt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sz w:val="22"/>
          <w:szCs w:val="22"/>
        </w:rPr>
        <w:pict w14:anchorId="2E91EF31">
          <v:group id="_x0000_s1044" style="position:absolute;left:0;text-align:left;margin-left:70.2pt;margin-top:179pt;width:471.6pt;height:1.55pt;z-index:-251660800;mso-position-horizontal-relative:page;mso-position-vertical-relative:page" coordorigin="1404,3580" coordsize="9432,31">
            <v:shape id="_x0000_s1046" style="position:absolute;left:1410;top:3605;width:9420;height:0" coordorigin="1410,3605" coordsize="9420,0" path="m1410,3605r9420,e" filled="f" strokeweight=".58pt">
              <v:path arrowok="t"/>
            </v:shape>
            <v:shape id="_x0000_s1045" style="position:absolute;left:1410;top:3586;width:9420;height:0" coordorigin="1410,3586" coordsize="9420,0" path="m1410,3586r9420,e" filled="f" strokeweight=".58pt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sz w:val="22"/>
          <w:szCs w:val="22"/>
        </w:rPr>
        <w:pict w14:anchorId="2F91EA57">
          <v:group id="_x0000_s1041" style="position:absolute;left:0;text-align:left;margin-left:70.2pt;margin-top:142.05pt;width:471.6pt;height:1.55pt;z-index:-251661824;mso-position-horizontal-relative:page;mso-position-vertical-relative:page" coordorigin="1404,2841" coordsize="9432,31">
            <v:shape id="_x0000_s1043" style="position:absolute;left:1410;top:2866;width:9420;height:0" coordorigin="1410,2866" coordsize="9420,0" path="m1410,2866r9420,e" filled="f" strokeweight=".58pt">
              <v:path arrowok="t"/>
            </v:shape>
            <v:shape id="_x0000_s1042" style="position:absolute;left:1410;top:2846;width:9420;height:0" coordorigin="1410,2846" coordsize="9420,0" path="m1410,2846r9420,e" filled="f" strokeweight=".58pt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Example: Multiple Jobs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With Similar Skills</w:t>
      </w:r>
    </w:p>
    <w:p w14:paraId="0780D3B2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74461A8B" w14:textId="77777777" w:rsidR="004720CD" w:rsidRPr="00E31D5F" w:rsidRDefault="004720CD" w:rsidP="00E31D5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0754041" w14:textId="77777777" w:rsidR="004720CD" w:rsidRPr="00E31D5F" w:rsidRDefault="00761B84" w:rsidP="00E31D5F">
      <w:pPr>
        <w:spacing w:before="23"/>
        <w:ind w:left="3836" w:right="3439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Lynne</w:t>
      </w:r>
      <w:r w:rsidRPr="00E31D5F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Joussart</w:t>
      </w:r>
    </w:p>
    <w:p w14:paraId="6D2EDDE5" w14:textId="77777777" w:rsidR="004720CD" w:rsidRPr="00E31D5F" w:rsidRDefault="00761B84" w:rsidP="00E31D5F">
      <w:pPr>
        <w:ind w:left="2920" w:right="2519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123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Oakland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enue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#10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San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Angelo, TX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76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E31D5F">
        <w:rPr>
          <w:rFonts w:asciiTheme="minorHAnsi" w:hAnsiTheme="minorHAnsi" w:cstheme="minorHAnsi"/>
          <w:sz w:val="22"/>
          <w:szCs w:val="22"/>
        </w:rPr>
        <w:t>04</w:t>
      </w:r>
    </w:p>
    <w:p w14:paraId="3A0383B1" w14:textId="77777777" w:rsidR="004720CD" w:rsidRPr="00E31D5F" w:rsidRDefault="00761B84" w:rsidP="00E31D5F">
      <w:pPr>
        <w:ind w:left="4204" w:right="3803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(325)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234-0000</w:t>
      </w:r>
    </w:p>
    <w:p w14:paraId="33DFED8D" w14:textId="77777777" w:rsidR="004720CD" w:rsidRPr="00E31D5F" w:rsidRDefault="004720CD" w:rsidP="00E31D5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0A9024E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OBJECT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VE</w:t>
      </w:r>
    </w:p>
    <w:p w14:paraId="5ECA3A22" w14:textId="77777777" w:rsidR="004720CD" w:rsidRPr="00E31D5F" w:rsidRDefault="00761B84" w:rsidP="00E31D5F">
      <w:pPr>
        <w:spacing w:before="48"/>
        <w:ind w:left="8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sition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rating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acc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,  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ness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31D5F">
        <w:rPr>
          <w:rFonts w:asciiTheme="minorHAnsi" w:hAnsiTheme="minorHAnsi" w:cstheme="minorHAnsi"/>
          <w:sz w:val="22"/>
          <w:szCs w:val="22"/>
        </w:rPr>
        <w:t>t,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f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al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lan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.</w:t>
      </w:r>
    </w:p>
    <w:p w14:paraId="0F25155A" w14:textId="77777777" w:rsidR="004720CD" w:rsidRPr="00E31D5F" w:rsidRDefault="004720CD" w:rsidP="00E31D5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CB0DFDC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>SUMMA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Y</w:t>
      </w:r>
    </w:p>
    <w:p w14:paraId="4888BD4F" w14:textId="77777777" w:rsidR="004720CD" w:rsidRPr="00E31D5F" w:rsidRDefault="004720CD" w:rsidP="00E31D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0D356FE" w14:textId="77777777" w:rsidR="004720CD" w:rsidRPr="00E31D5F" w:rsidRDefault="00761B84" w:rsidP="00E31D5F">
      <w:pPr>
        <w:spacing w:before="23"/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 </w:t>
      </w:r>
      <w:r w:rsidRPr="00E31D5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g gra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nti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g;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xp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rienc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ll phases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nti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</w:p>
    <w:p w14:paraId="06BD1935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 </w:t>
      </w:r>
      <w:r w:rsidRPr="00E31D5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10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ear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’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xp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rience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siness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wo</w:t>
      </w:r>
      <w:r w:rsidRPr="00E31D5F">
        <w:rPr>
          <w:rFonts w:asciiTheme="minorHAnsi" w:hAnsiTheme="minorHAnsi" w:cstheme="minorHAnsi"/>
          <w:sz w:val="22"/>
          <w:szCs w:val="22"/>
        </w:rPr>
        <w:t>rld.</w:t>
      </w:r>
    </w:p>
    <w:p w14:paraId="1F7CABF2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 </w:t>
      </w:r>
      <w:r w:rsidRPr="00E31D5F">
        <w:rPr>
          <w:rFonts w:asciiTheme="minorHAnsi" w:hAnsiTheme="minorHAnsi" w:cstheme="minorHAnsi"/>
          <w:spacing w:val="36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Succes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sf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ul in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ranslating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ng-r</w:t>
      </w:r>
      <w:r w:rsidRPr="00E31D5F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nge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organi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z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ational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objectives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to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ffect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fin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ncial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ans.</w:t>
      </w:r>
    </w:p>
    <w:p w14:paraId="0CDD2468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 </w:t>
      </w:r>
      <w:r w:rsidRPr="00E31D5F">
        <w:rPr>
          <w:rFonts w:asciiTheme="minorHAnsi" w:hAnsiTheme="minorHAnsi" w:cstheme="minorHAnsi"/>
          <w:spacing w:val="36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Set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p f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ur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inesses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ign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kke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ste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1ACA53D2" w14:textId="77777777" w:rsidR="004720CD" w:rsidRPr="00E31D5F" w:rsidRDefault="004720CD" w:rsidP="00E31D5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EFE4EF1" w14:textId="77777777" w:rsidR="004720CD" w:rsidRPr="00E31D5F" w:rsidRDefault="00761B84" w:rsidP="00E31D5F">
      <w:pPr>
        <w:ind w:left="120" w:right="6306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PROF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SSIONAL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X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ERI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NCE ACC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UN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TIN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</w:p>
    <w:p w14:paraId="5D276178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or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ll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ar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kkee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thr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ugh fi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cial </w:t>
      </w:r>
      <w:r w:rsidRPr="00E31D5F">
        <w:rPr>
          <w:rFonts w:asciiTheme="minorHAnsi" w:hAnsiTheme="minorHAnsi" w:cstheme="minorHAnsi"/>
          <w:sz w:val="22"/>
          <w:szCs w:val="22"/>
        </w:rPr>
        <w:t>stateme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ts:</w:t>
      </w:r>
    </w:p>
    <w:p w14:paraId="4AD32457" w14:textId="77777777" w:rsidR="004720CD" w:rsidRPr="00E31D5F" w:rsidRDefault="004720CD" w:rsidP="00E31D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125FF17" w14:textId="77777777" w:rsidR="004720CD" w:rsidRPr="00E31D5F" w:rsidRDefault="00761B84" w:rsidP="00E31D5F">
      <w:pPr>
        <w:spacing w:before="23"/>
        <w:ind w:left="1452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ll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payr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ll ta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1D5F">
        <w:rPr>
          <w:rFonts w:asciiTheme="minorHAnsi" w:hAnsiTheme="minorHAnsi" w:cstheme="minorHAnsi"/>
          <w:sz w:val="22"/>
          <w:szCs w:val="22"/>
        </w:rPr>
        <w:t xml:space="preserve">es                                 </w:t>
      </w:r>
      <w:r w:rsidRPr="00E31D5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h rece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pts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and di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sb</w:t>
      </w:r>
      <w:r w:rsidRPr="00E31D5F">
        <w:rPr>
          <w:rFonts w:asciiTheme="minorHAnsi" w:hAnsiTheme="minorHAnsi" w:cstheme="minorHAnsi"/>
          <w:sz w:val="22"/>
          <w:szCs w:val="22"/>
        </w:rPr>
        <w:t>urse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ents</w:t>
      </w:r>
    </w:p>
    <w:p w14:paraId="49B7D4E5" w14:textId="77777777" w:rsidR="004720CD" w:rsidRPr="00E31D5F" w:rsidRDefault="004720CD" w:rsidP="00E31D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C6F303B" w14:textId="77777777" w:rsidR="004720CD" w:rsidRPr="00E31D5F" w:rsidRDefault="00761B84" w:rsidP="00E31D5F">
      <w:pPr>
        <w:ind w:left="1452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accou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ts recei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 xml:space="preserve">le &amp;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 xml:space="preserve">illing                  </w:t>
      </w:r>
      <w:r w:rsidRPr="00E31D5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nk reco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ciliati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</w:p>
    <w:p w14:paraId="409A1582" w14:textId="77777777" w:rsidR="004720CD" w:rsidRPr="00E31D5F" w:rsidRDefault="004720CD" w:rsidP="00E31D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380067" w14:textId="77777777" w:rsidR="004720CD" w:rsidRPr="00E31D5F" w:rsidRDefault="00761B84" w:rsidP="00E31D5F">
      <w:pPr>
        <w:ind w:left="1452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accou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aya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</w:t>
      </w:r>
      <w:r w:rsidRPr="00E31D5F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ven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ory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con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trol</w:t>
      </w:r>
    </w:p>
    <w:p w14:paraId="69746A00" w14:textId="77777777" w:rsidR="004720CD" w:rsidRPr="00E31D5F" w:rsidRDefault="004720CD" w:rsidP="00E31D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136222" w14:textId="77777777" w:rsidR="004720CD" w:rsidRPr="00E31D5F" w:rsidRDefault="00761B84" w:rsidP="00E31D5F">
      <w:pPr>
        <w:spacing w:before="23"/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Pre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ared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rporate and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erty tax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returns 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ree no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pr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fits.</w:t>
      </w:r>
    </w:p>
    <w:p w14:paraId="2CA88DEA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rated fi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ancial state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ents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fo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all busi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on a co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puter.</w:t>
      </w:r>
    </w:p>
    <w:p w14:paraId="5959227F" w14:textId="77777777" w:rsidR="004720CD" w:rsidRPr="00E31D5F" w:rsidRDefault="004720CD" w:rsidP="00E31D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B8D4FD5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BUSINE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ANAGEMENT</w:t>
      </w:r>
    </w:p>
    <w:p w14:paraId="073C7539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Set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p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 xml:space="preserve">e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itial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s for fo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 xml:space="preserve">r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esses,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filed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 xml:space="preserve">eir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corporati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ers.</w:t>
      </w:r>
    </w:p>
    <w:p w14:paraId="3569D331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Extens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ely analyzed fin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nci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l stat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ents for 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all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corpor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tions.</w:t>
      </w:r>
    </w:p>
    <w:p w14:paraId="37D7BD38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Filed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rio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ic fi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cial rep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rts to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pp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rting fou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nd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atio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6A82CC95" w14:textId="77777777" w:rsidR="004720CD" w:rsidRPr="00E31D5F" w:rsidRDefault="004720CD" w:rsidP="00E31D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6EF55A8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E31D5F">
        <w:rPr>
          <w:rFonts w:asciiTheme="minorHAnsi" w:hAnsiTheme="minorHAnsi" w:cstheme="minorHAnsi"/>
          <w:sz w:val="22"/>
          <w:szCs w:val="22"/>
        </w:rPr>
        <w:t>AL</w:t>
      </w:r>
      <w:r w:rsidRPr="00E31D5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PLA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E31D5F">
        <w:rPr>
          <w:rFonts w:asciiTheme="minorHAnsi" w:hAnsiTheme="minorHAnsi" w:cstheme="minorHAnsi"/>
          <w:sz w:val="22"/>
          <w:szCs w:val="22"/>
        </w:rPr>
        <w:t>NG</w:t>
      </w:r>
    </w:p>
    <w:p w14:paraId="16B5EC98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Prod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 xml:space="preserve">ced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udget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cash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 xml:space="preserve">ow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1D5F">
        <w:rPr>
          <w:rFonts w:asciiTheme="minorHAnsi" w:hAnsiTheme="minorHAnsi" w:cstheme="minorHAnsi"/>
          <w:sz w:val="22"/>
          <w:szCs w:val="22"/>
        </w:rPr>
        <w:t>ecti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 se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fit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izati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s.</w:t>
      </w:r>
    </w:p>
    <w:p w14:paraId="5C423F89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Deve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 de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ailed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fin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ncial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plans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 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 xml:space="preserve">o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sines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es.</w:t>
      </w:r>
    </w:p>
    <w:p w14:paraId="748C4D13" w14:textId="77777777" w:rsidR="004720CD" w:rsidRPr="00E31D5F" w:rsidRDefault="00761B84" w:rsidP="00E31D5F">
      <w:pPr>
        <w:spacing w:before="73"/>
        <w:ind w:left="1478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sisted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anage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 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fini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rp</w:t>
      </w:r>
      <w:r w:rsidRPr="00E31D5F">
        <w:rPr>
          <w:rFonts w:asciiTheme="minorHAnsi" w:hAnsiTheme="minorHAnsi" w:cstheme="minorHAnsi"/>
          <w:sz w:val="22"/>
          <w:szCs w:val="22"/>
        </w:rPr>
        <w:t>orate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als</w:t>
      </w:r>
    </w:p>
    <w:p w14:paraId="4575B7BB" w14:textId="77777777" w:rsidR="004720CD" w:rsidRPr="00E31D5F" w:rsidRDefault="00761B84" w:rsidP="00E31D5F">
      <w:pPr>
        <w:ind w:left="1443" w:right="2726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      </w:t>
      </w:r>
      <w:r w:rsidRPr="00E31D5F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Ge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rated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 fi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cial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ata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lete a b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ess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lan</w:t>
      </w:r>
    </w:p>
    <w:p w14:paraId="50165514" w14:textId="77777777" w:rsidR="004720CD" w:rsidRPr="00E31D5F" w:rsidRDefault="004720CD" w:rsidP="00E31D5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3CAB96F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133890A6" w14:textId="77777777" w:rsidR="004720CD" w:rsidRPr="00E31D5F" w:rsidRDefault="00761B84" w:rsidP="00E31D5F">
      <w:pPr>
        <w:spacing w:before="34"/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E31D5F">
        <w:rPr>
          <w:rFonts w:asciiTheme="minorHAnsi" w:hAnsiTheme="minorHAnsi" w:cstheme="minorHAnsi"/>
          <w:sz w:val="22"/>
          <w:szCs w:val="22"/>
        </w:rPr>
        <w:t>NT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STO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Y</w:t>
      </w:r>
    </w:p>
    <w:p w14:paraId="7C11E20E" w14:textId="77777777" w:rsidR="004720CD" w:rsidRPr="00E31D5F" w:rsidRDefault="004720CD" w:rsidP="00E31D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1A244D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31D5F">
        <w:rPr>
          <w:rFonts w:asciiTheme="minorHAnsi" w:hAnsiTheme="minorHAnsi" w:cstheme="minorHAnsi"/>
          <w:sz w:val="22"/>
          <w:szCs w:val="22"/>
        </w:rPr>
        <w:t>99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se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t </w:t>
      </w:r>
      <w:r w:rsidRPr="00E31D5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Financ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sz w:val="22"/>
          <w:szCs w:val="22"/>
        </w:rPr>
        <w:t>l Co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sultant                  </w:t>
      </w:r>
      <w:r w:rsidRPr="00E31D5F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URSA INSTITUTE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&amp;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affiliates, San 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</w:p>
    <w:p w14:paraId="66EF897E" w14:textId="77777777" w:rsidR="004720CD" w:rsidRPr="00E31D5F" w:rsidRDefault="00761B84" w:rsidP="00E31D5F">
      <w:pPr>
        <w:ind w:left="40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(large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no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E31D5F">
        <w:rPr>
          <w:rFonts w:asciiTheme="minorHAnsi" w:hAnsiTheme="minorHAnsi" w:cstheme="minorHAnsi"/>
          <w:sz w:val="22"/>
          <w:szCs w:val="22"/>
        </w:rPr>
        <w:t>of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t fir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; busi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ulting/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E31D5F">
        <w:rPr>
          <w:rFonts w:asciiTheme="minorHAnsi" w:hAnsiTheme="minorHAnsi" w:cstheme="minorHAnsi"/>
          <w:sz w:val="22"/>
          <w:szCs w:val="22"/>
        </w:rPr>
        <w:t>cial resear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)</w:t>
      </w:r>
    </w:p>
    <w:p w14:paraId="0E7A99B7" w14:textId="77777777" w:rsidR="004720CD" w:rsidRPr="00E31D5F" w:rsidRDefault="00761B84" w:rsidP="00E31D5F">
      <w:pPr>
        <w:ind w:left="1301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Fi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sz w:val="22"/>
          <w:szCs w:val="22"/>
        </w:rPr>
        <w:t>ncial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Consultant                  </w:t>
      </w:r>
      <w:r w:rsidRPr="00E31D5F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’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LL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ANCE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AG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NST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E31D5F">
        <w:rPr>
          <w:rFonts w:asciiTheme="minorHAnsi" w:hAnsiTheme="minorHAnsi" w:cstheme="minorHAnsi"/>
          <w:sz w:val="22"/>
          <w:szCs w:val="22"/>
        </w:rPr>
        <w:t>IO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CE,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essa</w:t>
      </w:r>
    </w:p>
    <w:p w14:paraId="1067CD63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-1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E31D5F">
        <w:rPr>
          <w:rFonts w:asciiTheme="minorHAnsi" w:hAnsiTheme="minorHAnsi" w:cstheme="minorHAnsi"/>
          <w:sz w:val="22"/>
          <w:szCs w:val="22"/>
        </w:rPr>
        <w:t xml:space="preserve">4     </w:t>
      </w:r>
      <w:r w:rsidRPr="00E31D5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Business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Ma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ager                       </w:t>
      </w:r>
      <w:r w:rsidRPr="00E31D5F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LI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K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STI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UT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essa</w:t>
      </w:r>
    </w:p>
    <w:p w14:paraId="793F0283" w14:textId="77777777" w:rsidR="004720CD" w:rsidRPr="00E31D5F" w:rsidRDefault="00761B84" w:rsidP="00E31D5F">
      <w:pPr>
        <w:ind w:left="40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(trai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ing pro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 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 xml:space="preserve">rsing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es)</w:t>
      </w:r>
    </w:p>
    <w:p w14:paraId="01505A99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lastRenderedPageBreak/>
        <w:t>1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-1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E31D5F">
        <w:rPr>
          <w:rFonts w:asciiTheme="minorHAnsi" w:hAnsiTheme="minorHAnsi" w:cstheme="minorHAnsi"/>
          <w:sz w:val="22"/>
          <w:szCs w:val="22"/>
        </w:rPr>
        <w:t xml:space="preserve">4     </w:t>
      </w:r>
      <w:r w:rsidRPr="00E31D5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Bookkeepe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Full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 xml:space="preserve">rge             </w:t>
      </w:r>
      <w:r w:rsidRPr="00E31D5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ANGE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 &amp;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ASSOC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</w:p>
    <w:p w14:paraId="02B04E91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98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-1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E31D5F">
        <w:rPr>
          <w:rFonts w:asciiTheme="minorHAnsi" w:hAnsiTheme="minorHAnsi" w:cstheme="minorHAnsi"/>
          <w:sz w:val="22"/>
          <w:szCs w:val="22"/>
        </w:rPr>
        <w:t xml:space="preserve">1     </w:t>
      </w:r>
      <w:r w:rsidRPr="00E31D5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Bookkeepe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Part Ti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E31D5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5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1D5F">
        <w:rPr>
          <w:rFonts w:asciiTheme="minorHAnsi" w:hAnsiTheme="minorHAnsi" w:cstheme="minorHAnsi"/>
          <w:sz w:val="22"/>
          <w:szCs w:val="22"/>
        </w:rPr>
        <w:t>nge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rea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</w:p>
    <w:p w14:paraId="40C2BFE2" w14:textId="77777777" w:rsidR="004720CD" w:rsidRPr="00E31D5F" w:rsidRDefault="004720CD" w:rsidP="00E31D5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A4810B7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EDU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</w:p>
    <w:p w14:paraId="09B5EBEA" w14:textId="77777777" w:rsidR="004720CD" w:rsidRPr="00E31D5F" w:rsidRDefault="004720CD" w:rsidP="00E31D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2822A9" w14:textId="77777777" w:rsidR="004720CD" w:rsidRPr="00E31D5F" w:rsidRDefault="00761B84" w:rsidP="00E31D5F">
      <w:pPr>
        <w:ind w:left="3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Accounting 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Angelo State  Un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ersity,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1995</w:t>
      </w:r>
    </w:p>
    <w:p w14:paraId="55C67F24" w14:textId="77777777" w:rsidR="004720CD" w:rsidRPr="00E31D5F" w:rsidRDefault="00761B84" w:rsidP="00E31D5F">
      <w:pPr>
        <w:ind w:left="360"/>
        <w:rPr>
          <w:rFonts w:asciiTheme="minorHAnsi" w:hAnsiTheme="minorHAnsi" w:cstheme="minorHAnsi"/>
          <w:sz w:val="22"/>
          <w:szCs w:val="22"/>
        </w:rPr>
        <w:sectPr w:rsidR="004720CD" w:rsidRPr="00E31D5F">
          <w:headerReference w:type="default" r:id="rId10"/>
          <w:pgSz w:w="12240" w:h="15840"/>
          <w:pgMar w:top="700" w:right="1720" w:bottom="280" w:left="1320" w:header="0" w:footer="0" w:gutter="0"/>
          <w:cols w:space="720"/>
        </w:sectPr>
      </w:pPr>
      <w:r w:rsidRPr="00E31D5F">
        <w:rPr>
          <w:rFonts w:asciiTheme="minorHAnsi" w:hAnsiTheme="minorHAnsi" w:cstheme="minorHAnsi"/>
          <w:sz w:val="22"/>
          <w:szCs w:val="22"/>
        </w:rPr>
        <w:t>Li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eral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Arts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erican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mmercial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lle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e, 19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z w:val="22"/>
          <w:szCs w:val="22"/>
        </w:rPr>
        <w:t>3</w:t>
      </w:r>
    </w:p>
    <w:p w14:paraId="3B086870" w14:textId="77777777" w:rsidR="004720CD" w:rsidRPr="00E31D5F" w:rsidRDefault="00761B84" w:rsidP="00E31D5F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pict w14:anchorId="0BD7E6A6">
          <v:group id="_x0000_s1039" style="position:absolute;margin-left:90pt;margin-top:45pt;width:450pt;height:36pt;z-index:-251654656;mso-position-horizontal-relative:page;mso-position-vertical-relative:page" coordorigin="1800,900" coordsize="9000,720">
            <v:shape id="_x0000_s1040" style="position:absolute;left:1800;top:900;width:9000;height:720" coordorigin="1800,900" coordsize="9000,720" path="m1800,1620r9000,l10800,900r-9000,l1800,1620xe" filled="f" strokecolor="#010101">
              <v:path arrowok="t"/>
            </v:shape>
            <w10:wrap anchorx="page" anchory="page"/>
          </v:group>
        </w:pict>
      </w:r>
    </w:p>
    <w:p w14:paraId="4C9B5ACB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7EF6E9DF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6176FED4" w14:textId="77777777" w:rsidR="004720CD" w:rsidRPr="00E31D5F" w:rsidRDefault="00761B84" w:rsidP="00E31D5F">
      <w:pPr>
        <w:spacing w:before="23"/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pict w14:anchorId="74B81604">
          <v:group id="_x0000_s1037" style="position:absolute;left:0;text-align:left;margin-left:1in;margin-top:23.1pt;width:468pt;height:0;z-index:-251655680;mso-position-horizontal-relative:page" coordorigin="1440,462" coordsize="9360,0">
            <v:shape id="_x0000_s1038" style="position:absolute;left:1440;top:462;width:9360;height:0" coordorigin="1440,462" coordsize="9360,0" path="m1440,462r9360,e" filled="f" strokecolor="#010101" strokeweight=".96pt">
              <v:path arrowok="t"/>
            </v:shape>
            <w10:wrap anchorx="page"/>
          </v:group>
        </w:pict>
      </w:r>
      <w:r w:rsidRPr="00E31D5F">
        <w:rPr>
          <w:rFonts w:asciiTheme="minorHAnsi" w:hAnsiTheme="minorHAnsi" w:cstheme="minorHAnsi"/>
          <w:sz w:val="22"/>
          <w:szCs w:val="22"/>
        </w:rPr>
        <w:t>Sarah</w:t>
      </w:r>
      <w:r w:rsidRPr="00E31D5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B.</w:t>
      </w:r>
      <w:r w:rsidRPr="00E31D5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 xml:space="preserve">ith                                   </w:t>
      </w:r>
      <w:r w:rsidRPr="00E31D5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31D5F">
        <w:rPr>
          <w:rFonts w:asciiTheme="minorHAnsi" w:hAnsiTheme="minorHAnsi" w:cstheme="minorHAnsi"/>
          <w:sz w:val="22"/>
          <w:szCs w:val="22"/>
        </w:rPr>
        <w:t>234 N.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West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Street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San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TX </w:t>
      </w:r>
      <w:r w:rsidRPr="00E31D5F">
        <w:rPr>
          <w:rFonts w:asciiTheme="minorHAnsi" w:hAnsiTheme="minorHAnsi" w:cstheme="minorHAnsi"/>
          <w:sz w:val="22"/>
          <w:szCs w:val="22"/>
        </w:rPr>
        <w:t>769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9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(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32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31D5F">
        <w:rPr>
          <w:rFonts w:asciiTheme="minorHAnsi" w:hAnsiTheme="minorHAnsi" w:cstheme="minorHAnsi"/>
          <w:sz w:val="22"/>
          <w:szCs w:val="22"/>
        </w:rPr>
        <w:t xml:space="preserve">)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653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z w:val="22"/>
          <w:szCs w:val="22"/>
        </w:rPr>
        <w:t>9</w:t>
      </w:r>
    </w:p>
    <w:p w14:paraId="2D1AFDBB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7F84CC4A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249E3F86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65F7CF45" w14:textId="77777777" w:rsidR="004720CD" w:rsidRPr="00E31D5F" w:rsidRDefault="004720CD" w:rsidP="00E31D5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ED770DE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OBJECT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VE:</w:t>
      </w:r>
    </w:p>
    <w:p w14:paraId="5A11D694" w14:textId="77777777" w:rsidR="004720CD" w:rsidRPr="00E31D5F" w:rsidRDefault="00761B84" w:rsidP="00E31D5F">
      <w:pPr>
        <w:ind w:left="581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 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erati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ucati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tion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wit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field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urce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</w:t>
      </w:r>
    </w:p>
    <w:p w14:paraId="7961D530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93C8215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EDU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N:</w:t>
      </w:r>
    </w:p>
    <w:p w14:paraId="61572BFB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elo State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ersity, San 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elo, TX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E31D5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May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z w:val="22"/>
          <w:szCs w:val="22"/>
        </w:rPr>
        <w:t>005</w:t>
      </w:r>
    </w:p>
    <w:p w14:paraId="683F198B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Bachelor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siness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Ad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inistration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 Hu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anage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</w:t>
      </w:r>
    </w:p>
    <w:p w14:paraId="57C3CFC6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 xml:space="preserve">A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z w:val="22"/>
          <w:szCs w:val="22"/>
        </w:rPr>
        <w:t>/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</w:p>
    <w:p w14:paraId="0E06B673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2921340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RELEVANT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COURSE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WORK:</w:t>
      </w:r>
    </w:p>
    <w:p w14:paraId="28F93DF1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nda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entals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of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Reso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rce 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vel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opm</w:t>
      </w:r>
      <w:r w:rsidRPr="00E31D5F">
        <w:rPr>
          <w:rFonts w:asciiTheme="minorHAnsi" w:hAnsiTheme="minorHAnsi" w:cstheme="minorHAnsi"/>
          <w:sz w:val="22"/>
          <w:szCs w:val="22"/>
        </w:rPr>
        <w:t>ent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Pr="00E31D5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La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Relati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</w:p>
    <w:p w14:paraId="7CCA0929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anage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 xml:space="preserve">ent and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anizati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nal Beh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vi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r                               </w:t>
      </w:r>
      <w:r w:rsidRPr="00E31D5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ensati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</w:p>
    <w:p w14:paraId="6DCE5617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Hu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 xml:space="preserve">an Resource Selection                                                       </w:t>
      </w:r>
      <w:r w:rsidRPr="00E31D5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Training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&amp;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velop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</w:t>
      </w:r>
    </w:p>
    <w:p w14:paraId="1FC99549" w14:textId="77777777" w:rsidR="004720CD" w:rsidRPr="00E31D5F" w:rsidRDefault="004720CD" w:rsidP="00E31D5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370DEC6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WO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K 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ORY:</w:t>
      </w:r>
    </w:p>
    <w:p w14:paraId="6C1F0FD1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ri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TX                                                                                                       </w:t>
      </w:r>
      <w:r w:rsidRPr="00E31D5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nt</w:t>
      </w:r>
    </w:p>
    <w:p w14:paraId="7EAEC679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ook</w:t>
      </w:r>
    </w:p>
    <w:p w14:paraId="12011269" w14:textId="77777777" w:rsidR="004720CD" w:rsidRPr="00E31D5F" w:rsidRDefault="00761B84" w:rsidP="00E31D5F">
      <w:pPr>
        <w:ind w:left="10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E31D5F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Train 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plo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ees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 f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arati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hn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E2C02C3" w14:textId="77777777" w:rsidR="004720CD" w:rsidRPr="00E31D5F" w:rsidRDefault="00761B84" w:rsidP="00E31D5F">
      <w:pPr>
        <w:ind w:left="10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E31D5F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Help with sch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duli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plo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ees</w:t>
      </w:r>
    </w:p>
    <w:p w14:paraId="0972CAA9" w14:textId="77777777" w:rsidR="004720CD" w:rsidRPr="00E31D5F" w:rsidRDefault="00761B84" w:rsidP="00E31D5F">
      <w:pPr>
        <w:ind w:left="10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E31D5F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Work in a f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st-paced env</w:t>
      </w:r>
      <w:r w:rsidRPr="00E31D5F">
        <w:rPr>
          <w:rFonts w:asciiTheme="minorHAnsi" w:hAnsiTheme="minorHAnsi" w:cstheme="minorHAnsi"/>
          <w:spacing w:val="-3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ronment pr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ar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ng food</w:t>
      </w:r>
    </w:p>
    <w:p w14:paraId="13D56461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7C788C71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37B0B586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CA,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 TX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Su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E31D5F">
        <w:rPr>
          <w:rFonts w:asciiTheme="minorHAnsi" w:hAnsiTheme="minorHAnsi" w:cstheme="minorHAnsi"/>
          <w:sz w:val="22"/>
          <w:szCs w:val="22"/>
        </w:rPr>
        <w:t>03</w:t>
      </w:r>
    </w:p>
    <w:p w14:paraId="1130B3DE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E31D5F">
        <w:rPr>
          <w:rFonts w:asciiTheme="minorHAnsi" w:hAnsiTheme="minorHAnsi" w:cstheme="minorHAnsi"/>
          <w:i/>
          <w:sz w:val="22"/>
          <w:szCs w:val="22"/>
        </w:rPr>
        <w:t>ife</w:t>
      </w:r>
      <w:r w:rsidRPr="00E31D5F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i/>
          <w:sz w:val="22"/>
          <w:szCs w:val="22"/>
        </w:rPr>
        <w:t>d</w:t>
      </w:r>
    </w:p>
    <w:p w14:paraId="14710B7E" w14:textId="77777777" w:rsidR="004720CD" w:rsidRPr="00E31D5F" w:rsidRDefault="00761B84" w:rsidP="00E31D5F">
      <w:pPr>
        <w:ind w:left="10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or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ed close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y with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oth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 s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aff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ers to ass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wi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mer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fety</w:t>
      </w:r>
    </w:p>
    <w:p w14:paraId="4FD28AF5" w14:textId="77777777" w:rsidR="004720CD" w:rsidRPr="00E31D5F" w:rsidRDefault="00761B84" w:rsidP="00E31D5F">
      <w:pPr>
        <w:ind w:left="10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Help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tea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h 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swi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-aerobic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exercise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class</w:t>
      </w:r>
    </w:p>
    <w:p w14:paraId="5B29BCF5" w14:textId="77777777" w:rsidR="004720CD" w:rsidRPr="00E31D5F" w:rsidRDefault="00761B84" w:rsidP="00E31D5F">
      <w:pPr>
        <w:ind w:left="10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Tested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 wa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rly to assure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p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emi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cal 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ces</w:t>
      </w:r>
    </w:p>
    <w:p w14:paraId="6B42E8AE" w14:textId="77777777" w:rsidR="004720CD" w:rsidRPr="00E31D5F" w:rsidRDefault="00761B84" w:rsidP="00E31D5F">
      <w:pPr>
        <w:ind w:left="10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1"/>
          <w:sz w:val="22"/>
          <w:szCs w:val="22"/>
        </w:rPr>
        <w:t xml:space="preserve">    </w:t>
      </w:r>
      <w:r w:rsidRPr="00E31D5F">
        <w:rPr>
          <w:rFonts w:asciiTheme="minorHAnsi" w:hAnsiTheme="minorHAnsi" w:cstheme="minorHAnsi"/>
          <w:spacing w:val="30"/>
          <w:position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cl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po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l</w:t>
      </w:r>
    </w:p>
    <w:p w14:paraId="00E547B6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6FCC530" w14:textId="77777777" w:rsidR="004720CD" w:rsidRPr="00E31D5F" w:rsidRDefault="00761B84" w:rsidP="00E31D5F">
      <w:pPr>
        <w:ind w:left="600" w:right="7573" w:hanging="4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COMPU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SKILLS: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ws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95</w:t>
      </w:r>
    </w:p>
    <w:p w14:paraId="5A25CBDB" w14:textId="77777777" w:rsidR="004720CD" w:rsidRPr="00E31D5F" w:rsidRDefault="00761B84" w:rsidP="00E31D5F">
      <w:pPr>
        <w:spacing w:before="1"/>
        <w:ind w:left="600" w:right="7671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Excel 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wer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nt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icro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oft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</w:p>
    <w:p w14:paraId="770A7AE1" w14:textId="77777777" w:rsidR="004720CD" w:rsidRPr="00E31D5F" w:rsidRDefault="004720CD" w:rsidP="00E31D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8190046" w14:textId="77777777" w:rsidR="004720CD" w:rsidRPr="00E31D5F" w:rsidRDefault="00761B84" w:rsidP="00E31D5F">
      <w:pPr>
        <w:ind w:left="600" w:right="6744" w:hanging="4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ACT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TI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&amp;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E31D5F">
        <w:rPr>
          <w:rFonts w:asciiTheme="minorHAnsi" w:hAnsiTheme="minorHAnsi" w:cstheme="minorHAnsi"/>
          <w:sz w:val="22"/>
          <w:szCs w:val="22"/>
        </w:rPr>
        <w:t>NORS: 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 xml:space="preserve">er,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 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 Frater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ity</w:t>
      </w:r>
    </w:p>
    <w:p w14:paraId="222C650F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Stud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bassa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An</w:t>
      </w:r>
      <w:r w:rsidRPr="00E31D5F">
        <w:rPr>
          <w:rFonts w:asciiTheme="minorHAnsi" w:hAnsiTheme="minorHAnsi" w:cstheme="minorHAnsi"/>
          <w:sz w:val="22"/>
          <w:szCs w:val="22"/>
        </w:rPr>
        <w:t>gelo State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y</w:t>
      </w:r>
    </w:p>
    <w:p w14:paraId="1C2DABF2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Dean’s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List, Ange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Uni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 xml:space="preserve">ersity                                                                            </w:t>
      </w:r>
      <w:r w:rsidRPr="00E31D5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Spr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Summ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03</w:t>
      </w:r>
    </w:p>
    <w:p w14:paraId="1F2A1EEF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DF17D42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t>VO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UNTEER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EX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ERI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E:</w:t>
      </w:r>
    </w:p>
    <w:p w14:paraId="245F1CED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Ha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itat 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 Huma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ity                                                                             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    </w:t>
      </w:r>
      <w:r w:rsidRPr="00E31D5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ng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z w:val="22"/>
          <w:szCs w:val="22"/>
        </w:rPr>
        <w:t>003</w:t>
      </w:r>
    </w:p>
    <w:p w14:paraId="6FE582AB" w14:textId="77777777" w:rsidR="004720CD" w:rsidRPr="00E31D5F" w:rsidRDefault="00761B84" w:rsidP="00E31D5F">
      <w:pPr>
        <w:ind w:left="600"/>
        <w:rPr>
          <w:rFonts w:asciiTheme="minorHAnsi" w:hAnsiTheme="minorHAnsi" w:cstheme="minorHAnsi"/>
          <w:sz w:val="22"/>
          <w:szCs w:val="22"/>
        </w:rPr>
        <w:sectPr w:rsidR="004720CD" w:rsidRPr="00E31D5F">
          <w:headerReference w:type="default" r:id="rId11"/>
          <w:pgSz w:w="12240" w:h="15840"/>
          <w:pgMar w:top="1480" w:right="1320" w:bottom="280" w:left="1320" w:header="984" w:footer="0" w:gutter="0"/>
          <w:cols w:space="720"/>
        </w:sectPr>
      </w:pPr>
      <w:r w:rsidRPr="00E31D5F">
        <w:rPr>
          <w:rFonts w:asciiTheme="minorHAnsi" w:hAnsiTheme="minorHAnsi" w:cstheme="minorHAnsi"/>
          <w:sz w:val="22"/>
          <w:szCs w:val="22"/>
        </w:rPr>
        <w:t>Pre-Cal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ulus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tor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E31D5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Fall 2004</w:t>
      </w:r>
    </w:p>
    <w:p w14:paraId="52D2BA67" w14:textId="77777777" w:rsidR="004720CD" w:rsidRPr="00E31D5F" w:rsidRDefault="00761B84" w:rsidP="00E31D5F">
      <w:pPr>
        <w:spacing w:before="63"/>
        <w:ind w:left="3094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pict w14:anchorId="55317BA2">
          <v:group id="_x0000_s1035" style="position:absolute;left:0;text-align:left;margin-left:90pt;margin-top:54pt;width:450pt;height:36pt;z-index:-251653632;mso-position-horizontal-relative:page;mso-position-vertical-relative:page" coordorigin="1800,1080" coordsize="9000,720">
            <v:shape id="_x0000_s1036" style="position:absolute;left:1800;top:1080;width:9000;height:720" coordorigin="1800,1080" coordsize="9000,720" path="m1800,1800r9000,l10800,1080r-9000,l1800,1800xe" filled="f" strokecolor="#010101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Example: Scannable Resume</w:t>
      </w:r>
    </w:p>
    <w:p w14:paraId="7945EAFD" w14:textId="77777777" w:rsidR="004720CD" w:rsidRPr="00E31D5F" w:rsidRDefault="004720CD" w:rsidP="00E31D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A54E97E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768E4ABB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4BD5DE78" w14:textId="77777777" w:rsidR="004720CD" w:rsidRPr="00E31D5F" w:rsidRDefault="00761B84" w:rsidP="00E31D5F">
      <w:pPr>
        <w:spacing w:before="23"/>
        <w:ind w:left="3748" w:right="3369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position w:val="-1"/>
          <w:sz w:val="22"/>
          <w:szCs w:val="22"/>
        </w:rPr>
        <w:t>LEE</w:t>
      </w:r>
      <w:r w:rsidRPr="00E31D5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w w:val="99"/>
          <w:position w:val="-1"/>
          <w:sz w:val="22"/>
          <w:szCs w:val="22"/>
        </w:rPr>
        <w:t>WILLIAMS</w:t>
      </w:r>
    </w:p>
    <w:p w14:paraId="66C48938" w14:textId="77777777" w:rsidR="004720CD" w:rsidRPr="00E31D5F" w:rsidRDefault="00761B84" w:rsidP="00E31D5F">
      <w:pPr>
        <w:ind w:left="4010" w:right="3629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9876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est 10</w:t>
      </w:r>
      <w:r w:rsidRPr="00E31D5F">
        <w:rPr>
          <w:rFonts w:asciiTheme="minorHAnsi" w:hAnsiTheme="minorHAnsi" w:cstheme="minorHAnsi"/>
          <w:w w:val="99"/>
          <w:position w:val="11"/>
          <w:sz w:val="22"/>
          <w:szCs w:val="22"/>
        </w:rPr>
        <w:t>th</w:t>
      </w:r>
    </w:p>
    <w:p w14:paraId="1CD10B34" w14:textId="77777777" w:rsidR="004720CD" w:rsidRPr="00E31D5F" w:rsidRDefault="00761B84" w:rsidP="00E31D5F">
      <w:pPr>
        <w:ind w:left="3646" w:right="3267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San Angelo, TX 76909 (325) 777-7777</w:t>
      </w:r>
    </w:p>
    <w:p w14:paraId="1AA785E9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27C90214" w14:textId="77777777" w:rsidR="004720CD" w:rsidRPr="00E31D5F" w:rsidRDefault="004720CD" w:rsidP="00E31D5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5618936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OBJECT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VE</w:t>
      </w:r>
    </w:p>
    <w:p w14:paraId="69D9D58D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Ma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 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syst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 xml:space="preserve">s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31D5F">
        <w:rPr>
          <w:rFonts w:asciiTheme="minorHAnsi" w:hAnsiTheme="minorHAnsi" w:cstheme="minorHAnsi"/>
          <w:sz w:val="22"/>
          <w:szCs w:val="22"/>
        </w:rPr>
        <w:t>siti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 utilizi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E31D5F">
        <w:rPr>
          <w:rFonts w:asciiTheme="minorHAnsi" w:hAnsiTheme="minorHAnsi" w:cstheme="minorHAnsi"/>
          <w:sz w:val="22"/>
          <w:szCs w:val="22"/>
        </w:rPr>
        <w:t>ter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E31D5F">
        <w:rPr>
          <w:rFonts w:asciiTheme="minorHAnsi" w:hAnsiTheme="minorHAnsi" w:cstheme="minorHAnsi"/>
          <w:sz w:val="22"/>
          <w:szCs w:val="22"/>
        </w:rPr>
        <w:t>icati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 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ills</w:t>
      </w:r>
    </w:p>
    <w:p w14:paraId="64E26281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5BE9D85C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351E3809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EDU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</w:p>
    <w:p w14:paraId="63587959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BBA,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E31D5F">
        <w:rPr>
          <w:rFonts w:asciiTheme="minorHAnsi" w:hAnsiTheme="minorHAnsi" w:cstheme="minorHAnsi"/>
          <w:sz w:val="22"/>
          <w:szCs w:val="22"/>
        </w:rPr>
        <w:t>nag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E31D5F">
        <w:rPr>
          <w:rFonts w:asciiTheme="minorHAnsi" w:hAnsiTheme="minorHAnsi" w:cstheme="minorHAnsi"/>
          <w:sz w:val="22"/>
          <w:szCs w:val="22"/>
        </w:rPr>
        <w:t>ent 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ation 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ste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</w:p>
    <w:p w14:paraId="5434417E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elo State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ersity, San 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elo, TX,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Aug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st 2005</w:t>
      </w:r>
    </w:p>
    <w:p w14:paraId="73C169C5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 xml:space="preserve">A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31D5F">
        <w:rPr>
          <w:rFonts w:asciiTheme="minorHAnsi" w:hAnsiTheme="minorHAnsi" w:cstheme="minorHAnsi"/>
          <w:sz w:val="22"/>
          <w:szCs w:val="22"/>
        </w:rPr>
        <w:t>/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</w:p>
    <w:p w14:paraId="5E039317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4A2EC22E" w14:textId="77777777" w:rsidR="004720CD" w:rsidRPr="00E31D5F" w:rsidRDefault="004720CD" w:rsidP="00E31D5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EDC3CF8" w14:textId="77777777" w:rsidR="004720CD" w:rsidRPr="00E31D5F" w:rsidRDefault="00761B84" w:rsidP="00E31D5F">
      <w:pPr>
        <w:ind w:left="100" w:right="78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ERN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P Su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 Intern</w:t>
      </w:r>
    </w:p>
    <w:p w14:paraId="621BE343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TransData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rporation,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Sand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 xml:space="preserve">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H,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Summe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3</w:t>
      </w:r>
    </w:p>
    <w:p w14:paraId="62EA7434" w14:textId="77777777" w:rsidR="004720CD" w:rsidRPr="00E31D5F" w:rsidRDefault="00761B84" w:rsidP="00E31D5F">
      <w:pPr>
        <w:ind w:left="100" w:right="1729"/>
        <w:jc w:val="both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Worked as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 xml:space="preserve">er of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cr</w:t>
      </w:r>
      <w:r w:rsidRPr="00E31D5F">
        <w:rPr>
          <w:rFonts w:asciiTheme="minorHAnsi" w:hAnsiTheme="minorHAnsi" w:cstheme="minorHAnsi"/>
          <w:sz w:val="22"/>
          <w:szCs w:val="22"/>
        </w:rPr>
        <w:t>oss-functional team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to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alyze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current 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ployee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tracking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datab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se Created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ed 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wh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ch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nthesized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ation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finance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hasi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as Pres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ted fi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ngs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to d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vision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chairs</w:t>
      </w:r>
    </w:p>
    <w:p w14:paraId="5778DA30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52574179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78779738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COMPU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SKILLS</w:t>
      </w:r>
    </w:p>
    <w:p w14:paraId="1EF13E80" w14:textId="77777777" w:rsidR="004720CD" w:rsidRPr="00E31D5F" w:rsidRDefault="00761B84" w:rsidP="00E31D5F">
      <w:pPr>
        <w:ind w:left="100" w:right="2995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Op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rati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s: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X,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Win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ows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95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E31D5F">
        <w:rPr>
          <w:rFonts w:asciiTheme="minorHAnsi" w:hAnsiTheme="minorHAnsi" w:cstheme="minorHAnsi"/>
          <w:sz w:val="22"/>
          <w:szCs w:val="22"/>
        </w:rPr>
        <w:t>ws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NT,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X Pr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E31D5F">
        <w:rPr>
          <w:rFonts w:asciiTheme="minorHAnsi" w:hAnsiTheme="minorHAnsi" w:cstheme="minorHAnsi"/>
          <w:sz w:val="22"/>
          <w:szCs w:val="22"/>
        </w:rPr>
        <w:t>ra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E31D5F">
        <w:rPr>
          <w:rFonts w:asciiTheme="minorHAnsi" w:hAnsiTheme="minorHAnsi" w:cstheme="minorHAnsi"/>
          <w:sz w:val="22"/>
          <w:szCs w:val="22"/>
        </w:rPr>
        <w:t>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lan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ges: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Vis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al C/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++, Visual Basic, Vi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l JAVA++ Applications: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WordPerfect,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Word,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Acces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Excel,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Quark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xpress, Illustr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tor</w:t>
      </w:r>
    </w:p>
    <w:p w14:paraId="27F7716B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5AC6E332" w14:textId="77777777" w:rsidR="004720CD" w:rsidRPr="00E31D5F" w:rsidRDefault="004720CD" w:rsidP="00E31D5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B06E064" w14:textId="77777777" w:rsidR="004720CD" w:rsidRPr="00E31D5F" w:rsidRDefault="00761B84" w:rsidP="00E31D5F">
      <w:pPr>
        <w:ind w:left="100" w:right="7161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WO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K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EXPERIENCE Flo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E31D5F">
        <w:rPr>
          <w:rFonts w:asciiTheme="minorHAnsi" w:hAnsiTheme="minorHAnsi" w:cstheme="minorHAnsi"/>
          <w:sz w:val="22"/>
          <w:szCs w:val="22"/>
        </w:rPr>
        <w:t>nag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</w:p>
    <w:p w14:paraId="71DB0D07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ga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’s,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X,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E31D5F">
        <w:rPr>
          <w:rFonts w:asciiTheme="minorHAnsi" w:hAnsiTheme="minorHAnsi" w:cstheme="minorHAnsi"/>
          <w:sz w:val="22"/>
          <w:szCs w:val="22"/>
        </w:rPr>
        <w:t>ece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E31D5F">
        <w:rPr>
          <w:rFonts w:asciiTheme="minorHAnsi" w:hAnsiTheme="minorHAnsi" w:cstheme="minorHAnsi"/>
          <w:sz w:val="22"/>
          <w:szCs w:val="22"/>
        </w:rPr>
        <w:t>1 to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</w:p>
    <w:p w14:paraId="7B8FC84A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Ass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st in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 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vel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 and 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ple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entation of 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ff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raini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</w:p>
    <w:p w14:paraId="5603BDBC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ise 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tire ser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staff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f 18</w:t>
      </w:r>
    </w:p>
    <w:p w14:paraId="6892C311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Ins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ruct tra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s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 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er se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tec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qu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</w:p>
    <w:p w14:paraId="615240FC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Effecti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ely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 xml:space="preserve">le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rio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la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E31D5F">
        <w:rPr>
          <w:rFonts w:asciiTheme="minorHAnsi" w:hAnsiTheme="minorHAnsi" w:cstheme="minorHAnsi"/>
          <w:sz w:val="22"/>
          <w:szCs w:val="22"/>
        </w:rPr>
        <w:t>ts</w:t>
      </w:r>
    </w:p>
    <w:p w14:paraId="2B93ED46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65025538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258C276D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ACT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TI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</w:p>
    <w:p w14:paraId="0CD15186" w14:textId="77777777" w:rsidR="004720CD" w:rsidRPr="00E31D5F" w:rsidRDefault="00761B84" w:rsidP="00E31D5F">
      <w:pPr>
        <w:spacing w:before="2"/>
        <w:ind w:left="100" w:right="5463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Stud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bassador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Society,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Vice Presid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 Cal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well Eleme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tary,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lu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teer rea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er Me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no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ite Ho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v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lu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teer</w:t>
      </w:r>
    </w:p>
    <w:p w14:paraId="55313BC0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icron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Delta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K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ppa</w:t>
      </w:r>
    </w:p>
    <w:p w14:paraId="5CCE05D2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nized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for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Big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ro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hers/Big Siste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wl-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Tho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</w:p>
    <w:p w14:paraId="66C237A8" w14:textId="77777777" w:rsidR="004720CD" w:rsidRPr="00E31D5F" w:rsidRDefault="00761B84" w:rsidP="00E31D5F">
      <w:pPr>
        <w:ind w:left="100"/>
        <w:rPr>
          <w:rFonts w:asciiTheme="minorHAnsi" w:hAnsiTheme="minorHAnsi" w:cstheme="minorHAnsi"/>
          <w:sz w:val="22"/>
          <w:szCs w:val="22"/>
        </w:rPr>
        <w:sectPr w:rsidR="004720CD" w:rsidRPr="00E31D5F">
          <w:headerReference w:type="default" r:id="rId12"/>
          <w:pgSz w:w="12240" w:h="15840"/>
          <w:pgMar w:top="1240" w:right="1720" w:bottom="280" w:left="1340" w:header="0" w:footer="0" w:gutter="0"/>
          <w:cols w:space="720"/>
        </w:sect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E31D5F">
        <w:rPr>
          <w:rFonts w:asciiTheme="minorHAnsi" w:hAnsiTheme="minorHAnsi" w:cstheme="minorHAnsi"/>
          <w:sz w:val="22"/>
          <w:szCs w:val="22"/>
        </w:rPr>
        <w:t xml:space="preserve">ited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E31D5F">
        <w:rPr>
          <w:rFonts w:asciiTheme="minorHAnsi" w:hAnsiTheme="minorHAnsi" w:cstheme="minorHAnsi"/>
          <w:sz w:val="22"/>
          <w:szCs w:val="22"/>
        </w:rPr>
        <w:t>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sletter</w:t>
      </w:r>
    </w:p>
    <w:p w14:paraId="43DE173A" w14:textId="77777777" w:rsidR="004720CD" w:rsidRPr="00E31D5F" w:rsidRDefault="00761B84" w:rsidP="00E31D5F">
      <w:pPr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pict w14:anchorId="6660CA25">
          <v:group id="_x0000_s1033" style="position:absolute;margin-left:90pt;margin-top:36pt;width:450pt;height:36pt;z-index:-251652608;mso-position-horizontal-relative:page;mso-position-vertical-relative:page" coordorigin="1800,720" coordsize="9000,720">
            <v:shape id="_x0000_s1034" style="position:absolute;left:1800;top:720;width:9000;height:720" coordorigin="1800,720" coordsize="9000,720" path="m1800,1440r9000,l10800,720r-9000,l1800,1440xe" filled="f" strokecolor="#010101">
              <v:path arrowok="t"/>
            </v:shape>
            <w10:wrap anchorx="page" anchory="page"/>
          </v:group>
        </w:pict>
      </w:r>
    </w:p>
    <w:p w14:paraId="3A2DD4D4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0B4A8ACE" w14:textId="77777777" w:rsidR="004720CD" w:rsidRPr="00E31D5F" w:rsidRDefault="00761B84" w:rsidP="00E31D5F">
      <w:pPr>
        <w:spacing w:before="23"/>
        <w:ind w:left="4039" w:right="3919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Susan</w:t>
      </w:r>
      <w:r w:rsidRPr="00E31D5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w w:val="99"/>
          <w:sz w:val="22"/>
          <w:szCs w:val="22"/>
        </w:rPr>
        <w:t>Quinn</w:t>
      </w:r>
    </w:p>
    <w:p w14:paraId="45BBC6BE" w14:textId="77777777" w:rsidR="004720CD" w:rsidRPr="00E31D5F" w:rsidRDefault="00761B84" w:rsidP="00E31D5F">
      <w:pPr>
        <w:ind w:left="3868" w:right="3750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221 College </w:t>
      </w:r>
      <w:r w:rsidRPr="00E31D5F">
        <w:rPr>
          <w:rFonts w:asciiTheme="minorHAnsi" w:hAnsiTheme="minorHAnsi" w:cstheme="minorHAnsi"/>
          <w:sz w:val="22"/>
          <w:szCs w:val="22"/>
        </w:rPr>
        <w:t>Street</w:t>
      </w:r>
    </w:p>
    <w:p w14:paraId="4FC452EB" w14:textId="77777777" w:rsidR="004720CD" w:rsidRPr="00E31D5F" w:rsidRDefault="00761B84" w:rsidP="00E31D5F">
      <w:pPr>
        <w:ind w:left="3521" w:right="3402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San Angelo, Texas 76904</w:t>
      </w:r>
    </w:p>
    <w:p w14:paraId="39ADF0CA" w14:textId="77777777" w:rsidR="004720CD" w:rsidRPr="00E31D5F" w:rsidRDefault="00761B84" w:rsidP="00E31D5F">
      <w:pPr>
        <w:ind w:left="2934" w:right="2816"/>
        <w:jc w:val="center"/>
        <w:rPr>
          <w:rFonts w:asciiTheme="minorHAnsi" w:hAnsiTheme="minorHAnsi" w:cstheme="minorHAnsi"/>
          <w:sz w:val="22"/>
          <w:szCs w:val="22"/>
        </w:rPr>
      </w:pPr>
      <w:hyperlink r:id="rId13">
        <w:r w:rsidRPr="00E31D5F">
          <w:rPr>
            <w:rFonts w:asciiTheme="minorHAnsi" w:hAnsiTheme="minorHAnsi" w:cstheme="minorHAnsi"/>
            <w:sz w:val="22"/>
            <w:szCs w:val="22"/>
          </w:rPr>
          <w:t>(325) 223-0000/susan.quinn@asu.edu</w:t>
        </w:r>
      </w:hyperlink>
    </w:p>
    <w:p w14:paraId="60FB530B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24ADA8C9" w14:textId="77777777" w:rsidR="004720CD" w:rsidRPr="00E31D5F" w:rsidRDefault="004720CD" w:rsidP="00E31D5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530EE0D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Core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Strengths</w:t>
      </w:r>
    </w:p>
    <w:p w14:paraId="31294A0E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Or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izati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ills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E31D5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E31D5F">
        <w:rPr>
          <w:rFonts w:asciiTheme="minorHAnsi" w:hAnsiTheme="minorHAnsi" w:cstheme="minorHAnsi"/>
          <w:sz w:val="22"/>
          <w:szCs w:val="22"/>
        </w:rPr>
        <w:t>ter pr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>icie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</w:p>
    <w:p w14:paraId="180AD30E" w14:textId="77777777" w:rsidR="004720CD" w:rsidRPr="00E31D5F" w:rsidRDefault="00761B84" w:rsidP="00E31D5F">
      <w:pPr>
        <w:ind w:left="120" w:right="1991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Multitasking                                                                               </w:t>
      </w:r>
      <w:r w:rsidRPr="00E31D5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Tal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nted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 basic accounting Detail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rie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ted                                  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</w:t>
      </w:r>
      <w:r w:rsidRPr="00E31D5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Strong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work et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ic 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erically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 xml:space="preserve">rate                                                                 </w:t>
      </w:r>
      <w:r w:rsidRPr="00E31D5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rity</w:t>
      </w:r>
    </w:p>
    <w:p w14:paraId="724F7D00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6E7B5CB0" w14:textId="77777777" w:rsidR="004720CD" w:rsidRPr="00E31D5F" w:rsidRDefault="004720CD" w:rsidP="00E31D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D9FB72A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43427709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Angelo State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ersity, San 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elo, TX</w:t>
      </w:r>
    </w:p>
    <w:p w14:paraId="67DD779F" w14:textId="77777777" w:rsidR="004720CD" w:rsidRPr="00E31D5F" w:rsidRDefault="00761B84" w:rsidP="00E31D5F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Bachelor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of Science: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Accounting,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2005</w:t>
      </w:r>
    </w:p>
    <w:p w14:paraId="3643096C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Minor: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uter Science</w:t>
      </w:r>
    </w:p>
    <w:p w14:paraId="44CD34F9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F760BE7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1D5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E31D5F">
        <w:rPr>
          <w:rFonts w:asciiTheme="minorHAnsi" w:hAnsiTheme="minorHAnsi" w:cstheme="minorHAnsi"/>
          <w:sz w:val="22"/>
          <w:szCs w:val="22"/>
        </w:rPr>
        <w:t>/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31D5F">
        <w:rPr>
          <w:rFonts w:asciiTheme="minorHAnsi" w:hAnsiTheme="minorHAnsi" w:cstheme="minorHAnsi"/>
          <w:sz w:val="22"/>
          <w:szCs w:val="22"/>
        </w:rPr>
        <w:t xml:space="preserve">0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aj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</w:p>
    <w:p w14:paraId="3EB34F6C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7FFAA60A" w14:textId="77777777" w:rsidR="004720CD" w:rsidRPr="00E31D5F" w:rsidRDefault="004720CD" w:rsidP="00E31D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DC0DC98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Prof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ssional 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E31D5F">
        <w:rPr>
          <w:rFonts w:asciiTheme="minorHAnsi" w:hAnsiTheme="minorHAnsi" w:cstheme="minorHAnsi"/>
          <w:b/>
          <w:sz w:val="22"/>
          <w:szCs w:val="22"/>
        </w:rPr>
        <w:t>perience</w:t>
      </w:r>
    </w:p>
    <w:p w14:paraId="7ADBA2EF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REED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IT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L,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1D5F">
        <w:rPr>
          <w:rFonts w:asciiTheme="minorHAnsi" w:hAnsiTheme="minorHAnsi" w:cstheme="minorHAnsi"/>
          <w:sz w:val="22"/>
          <w:szCs w:val="22"/>
        </w:rPr>
        <w:t>nge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TX Par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-ti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31D5F">
        <w:rPr>
          <w:rFonts w:asciiTheme="minorHAnsi" w:hAnsiTheme="minorHAnsi" w:cstheme="minorHAnsi"/>
          <w:sz w:val="22"/>
          <w:szCs w:val="22"/>
        </w:rPr>
        <w:t>-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nt</w:t>
      </w:r>
    </w:p>
    <w:p w14:paraId="5706A45B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4DC28E0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i/>
          <w:sz w:val="22"/>
          <w:szCs w:val="22"/>
        </w:rPr>
        <w:t>Administrative</w:t>
      </w:r>
      <w:r w:rsidRPr="00E31D5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i/>
          <w:sz w:val="22"/>
          <w:szCs w:val="22"/>
        </w:rPr>
        <w:t>Assistant, Rec</w:t>
      </w:r>
      <w:r w:rsidRPr="00E31D5F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i/>
          <w:sz w:val="22"/>
          <w:szCs w:val="22"/>
        </w:rPr>
        <w:t>ptionist,</w:t>
      </w:r>
      <w:r w:rsidRPr="00E31D5F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i/>
          <w:sz w:val="22"/>
          <w:szCs w:val="22"/>
        </w:rPr>
        <w:t>B</w:t>
      </w:r>
      <w:r w:rsidRPr="00E31D5F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i/>
          <w:sz w:val="22"/>
          <w:szCs w:val="22"/>
        </w:rPr>
        <w:t>ok</w:t>
      </w:r>
      <w:r w:rsidRPr="00E31D5F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E31D5F">
        <w:rPr>
          <w:rFonts w:asciiTheme="minorHAnsi" w:hAnsiTheme="minorHAnsi" w:cstheme="minorHAnsi"/>
          <w:i/>
          <w:sz w:val="22"/>
          <w:szCs w:val="22"/>
        </w:rPr>
        <w:t>eepi</w:t>
      </w:r>
      <w:r w:rsidRPr="00E31D5F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i/>
          <w:sz w:val="22"/>
          <w:szCs w:val="22"/>
        </w:rPr>
        <w:t>g</w:t>
      </w:r>
    </w:p>
    <w:p w14:paraId="7D18EFD7" w14:textId="77777777" w:rsidR="004720CD" w:rsidRPr="00E31D5F" w:rsidRDefault="00761B84" w:rsidP="00E31D5F">
      <w:pPr>
        <w:ind w:left="120" w:right="79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Han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le all front-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 xml:space="preserve">esk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E31D5F">
        <w:rPr>
          <w:rFonts w:asciiTheme="minorHAnsi" w:hAnsiTheme="minorHAnsi" w:cstheme="minorHAnsi"/>
          <w:sz w:val="22"/>
          <w:szCs w:val="22"/>
        </w:rPr>
        <w:t>ties at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 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sy 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all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 xml:space="preserve">l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ractice. Sc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le appoi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ts, ta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ers for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ici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e, field qu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stions,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solve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proble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. Bookk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ing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E31D5F">
        <w:rPr>
          <w:rFonts w:asciiTheme="minorHAnsi" w:hAnsiTheme="minorHAnsi" w:cstheme="minorHAnsi"/>
          <w:sz w:val="22"/>
          <w:szCs w:val="22"/>
        </w:rPr>
        <w:t>accounting act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ities include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maint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ining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puterized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rds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using Q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en,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rec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31D5F">
        <w:rPr>
          <w:rFonts w:asciiTheme="minorHAnsi" w:hAnsiTheme="minorHAnsi" w:cstheme="minorHAnsi"/>
          <w:sz w:val="22"/>
          <w:szCs w:val="22"/>
        </w:rPr>
        <w:t>ciling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acc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ts.</w:t>
      </w:r>
    </w:p>
    <w:p w14:paraId="40B5FC79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1D5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Created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el spre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eet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to </w:t>
      </w:r>
      <w:r w:rsidRPr="00E31D5F">
        <w:rPr>
          <w:rFonts w:asciiTheme="minorHAnsi" w:hAnsiTheme="minorHAnsi" w:cstheme="minorHAnsi"/>
          <w:sz w:val="22"/>
          <w:szCs w:val="22"/>
        </w:rPr>
        <w:t>tra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k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past-due invoices</w:t>
      </w:r>
    </w:p>
    <w:p w14:paraId="20A3810E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1D5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Decreas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ing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reports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and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creas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on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es collected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over 40%</w:t>
      </w:r>
    </w:p>
    <w:p w14:paraId="3B9ABA6C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1D5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Sav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 $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 xml:space="preserve">0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ally by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ne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tiating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k-</w:t>
      </w:r>
      <w:r w:rsidRPr="00E31D5F">
        <w:rPr>
          <w:rFonts w:asciiTheme="minorHAnsi" w:hAnsiTheme="minorHAnsi" w:cstheme="minorHAnsi"/>
          <w:sz w:val="22"/>
          <w:szCs w:val="22"/>
        </w:rPr>
        <w:t>bu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E31D5F">
        <w:rPr>
          <w:rFonts w:asciiTheme="minorHAnsi" w:hAnsiTheme="minorHAnsi" w:cstheme="minorHAnsi"/>
          <w:sz w:val="22"/>
          <w:szCs w:val="22"/>
        </w:rPr>
        <w:t>ree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</w:t>
      </w:r>
    </w:p>
    <w:p w14:paraId="39EE8DE3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1D5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Hel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ate AP and AR</w:t>
      </w:r>
    </w:p>
    <w:p w14:paraId="0FC61057" w14:textId="77777777" w:rsidR="004720CD" w:rsidRPr="00E31D5F" w:rsidRDefault="00761B84" w:rsidP="00E31D5F">
      <w:pPr>
        <w:ind w:left="12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1D5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Strea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lined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aff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yr</w:t>
      </w:r>
      <w:r w:rsidRPr="00E31D5F">
        <w:rPr>
          <w:rFonts w:asciiTheme="minorHAnsi" w:hAnsiTheme="minorHAnsi" w:cstheme="minorHAnsi"/>
          <w:sz w:val="22"/>
          <w:szCs w:val="22"/>
        </w:rPr>
        <w:t xml:space="preserve">oll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rations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by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ting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elect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E31D5F">
        <w:rPr>
          <w:rFonts w:asciiTheme="minorHAnsi" w:hAnsiTheme="minorHAnsi" w:cstheme="minorHAnsi"/>
          <w:sz w:val="22"/>
          <w:szCs w:val="22"/>
        </w:rPr>
        <w:t>nic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rm</w:t>
      </w:r>
    </w:p>
    <w:p w14:paraId="3C6D8909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512EF749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11D17D45" w14:textId="77777777" w:rsidR="004720CD" w:rsidRPr="00E31D5F" w:rsidRDefault="00761B84" w:rsidP="00E31D5F">
      <w:pPr>
        <w:ind w:left="120" w:right="182"/>
        <w:rPr>
          <w:rFonts w:asciiTheme="minorHAnsi" w:hAnsiTheme="minorHAnsi" w:cstheme="minorHAnsi"/>
          <w:sz w:val="22"/>
          <w:szCs w:val="22"/>
        </w:rPr>
        <w:sectPr w:rsidR="004720CD" w:rsidRPr="00E31D5F">
          <w:headerReference w:type="default" r:id="rId14"/>
          <w:pgSz w:w="12240" w:h="15840"/>
          <w:pgMar w:top="1480" w:right="1440" w:bottom="280" w:left="1320" w:header="984" w:footer="0" w:gutter="0"/>
          <w:cols w:space="720"/>
        </w:sectPr>
      </w:pP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ated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llege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gr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E31D5F">
        <w:rPr>
          <w:rFonts w:asciiTheme="minorHAnsi" w:hAnsiTheme="minorHAnsi" w:cstheme="minorHAnsi"/>
          <w:sz w:val="22"/>
          <w:szCs w:val="22"/>
        </w:rPr>
        <w:t xml:space="preserve">uate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ith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Bache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of Science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E31D5F">
        <w:rPr>
          <w:rFonts w:asciiTheme="minorHAnsi" w:hAnsiTheme="minorHAnsi" w:cstheme="minorHAnsi"/>
          <w:sz w:val="22"/>
          <w:szCs w:val="22"/>
        </w:rPr>
        <w:t>ree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in Ac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E31D5F">
        <w:rPr>
          <w:rFonts w:asciiTheme="minorHAnsi" w:hAnsiTheme="minorHAnsi" w:cstheme="minorHAnsi"/>
          <w:sz w:val="22"/>
          <w:szCs w:val="22"/>
        </w:rPr>
        <w:t>un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ing.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E31D5F">
        <w:rPr>
          <w:rFonts w:asciiTheme="minorHAnsi" w:hAnsiTheme="minorHAnsi" w:cstheme="minorHAnsi"/>
          <w:sz w:val="22"/>
          <w:szCs w:val="22"/>
        </w:rPr>
        <w:t>ng ac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de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perf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ance. 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ou</w:t>
      </w:r>
      <w:r w:rsidRPr="00E31D5F">
        <w:rPr>
          <w:rFonts w:asciiTheme="minorHAnsi" w:hAnsiTheme="minorHAnsi" w:cstheme="minorHAnsi"/>
          <w:sz w:val="22"/>
          <w:szCs w:val="22"/>
        </w:rPr>
        <w:t>r years of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par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-time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exp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rience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perfor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ng ba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ic bookke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g/accounting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functions.</w:t>
      </w:r>
    </w:p>
    <w:p w14:paraId="2CBF7A10" w14:textId="77777777" w:rsidR="004720CD" w:rsidRPr="00E31D5F" w:rsidRDefault="00761B84" w:rsidP="00E31D5F">
      <w:pPr>
        <w:spacing w:before="63"/>
        <w:ind w:left="3206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pict w14:anchorId="2A37D48B">
          <v:group id="_x0000_s1031" style="position:absolute;left:0;text-align:left;margin-left:90pt;margin-top:45pt;width:450pt;height:36pt;z-index:-251651584;mso-position-horizontal-relative:page;mso-position-vertical-relative:page" coordorigin="1800,900" coordsize="9000,720">
            <v:shape id="_x0000_s1032" style="position:absolute;left:1800;top:900;width:9000;height:720" coordorigin="1800,900" coordsize="9000,720" path="m1800,1620r9000,l10800,900r-9000,l1800,1620xe" filled="f" strokecolor="#010101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Example: Educat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io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jo</w:t>
      </w:r>
      <w:r w:rsidRPr="00E31D5F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8BA81EB" w14:textId="77777777" w:rsidR="004720CD" w:rsidRPr="00E31D5F" w:rsidRDefault="004720CD" w:rsidP="00E31D5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616E080" w14:textId="77777777" w:rsidR="004720CD" w:rsidRPr="00E31D5F" w:rsidRDefault="00761B84" w:rsidP="00E31D5F">
      <w:pPr>
        <w:spacing w:before="23"/>
        <w:ind w:left="3523" w:right="3524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DAN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sz w:val="22"/>
          <w:szCs w:val="22"/>
        </w:rPr>
        <w:t>EL</w:t>
      </w:r>
      <w:r w:rsidRPr="00E31D5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w w:val="99"/>
          <w:sz w:val="22"/>
          <w:szCs w:val="22"/>
        </w:rPr>
        <w:t>JOHNSON</w:t>
      </w:r>
    </w:p>
    <w:p w14:paraId="26AF56F5" w14:textId="77777777" w:rsidR="004720CD" w:rsidRPr="00E31D5F" w:rsidRDefault="00761B84" w:rsidP="00E31D5F">
      <w:pPr>
        <w:ind w:left="107" w:right="107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1234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Eastwood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Drive,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Apt.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#654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E31D5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325-942-1212</w:t>
      </w:r>
    </w:p>
    <w:p w14:paraId="2FA7C148" w14:textId="77777777" w:rsidR="004720CD" w:rsidRPr="00E31D5F" w:rsidRDefault="00761B84" w:rsidP="00E31D5F">
      <w:pPr>
        <w:ind w:left="107" w:right="106"/>
        <w:jc w:val="center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San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Angelo,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TX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76909                                                                                           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E31D5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hyperlink r:id="rId15">
        <w:r w:rsidRPr="00E31D5F">
          <w:rPr>
            <w:rFonts w:asciiTheme="minorHAnsi" w:hAnsiTheme="minorHAnsi" w:cstheme="minorHAnsi"/>
            <w:sz w:val="22"/>
            <w:szCs w:val="22"/>
          </w:rPr>
          <w:t>tankl789@gpl.</w:t>
        </w:r>
        <w:r w:rsidRPr="00E31D5F">
          <w:rPr>
            <w:rFonts w:asciiTheme="minorHAnsi" w:hAnsiTheme="minorHAnsi" w:cstheme="minorHAnsi"/>
            <w:spacing w:val="-1"/>
            <w:sz w:val="22"/>
            <w:szCs w:val="22"/>
          </w:rPr>
          <w:t>n</w:t>
        </w:r>
        <w:r w:rsidRPr="00E31D5F">
          <w:rPr>
            <w:rFonts w:asciiTheme="minorHAnsi" w:hAnsiTheme="minorHAnsi" w:cstheme="minorHAnsi"/>
            <w:sz w:val="22"/>
            <w:szCs w:val="22"/>
          </w:rPr>
          <w:t>et</w:t>
        </w:r>
      </w:hyperlink>
    </w:p>
    <w:p w14:paraId="51AEBD8C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37AA8E42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20"/>
      </w:tblGrid>
      <w:tr w:rsidR="004720CD" w:rsidRPr="00E31D5F" w14:paraId="761FC4E8" w14:textId="77777777">
        <w:trPr>
          <w:trHeight w:hRule="exact" w:val="238"/>
        </w:trPr>
        <w:tc>
          <w:tcPr>
            <w:tcW w:w="9420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14:paraId="2520511F" w14:textId="77777777" w:rsidR="004720CD" w:rsidRPr="00E31D5F" w:rsidRDefault="00761B84" w:rsidP="00E31D5F">
            <w:pPr>
              <w:spacing w:before="8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OBJECT</w:t>
            </w:r>
            <w:r w:rsidRPr="00E31D5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VE</w:t>
            </w:r>
          </w:p>
          <w:p w14:paraId="63D4CF40" w14:textId="77777777" w:rsidR="004720CD" w:rsidRPr="00E31D5F" w:rsidRDefault="00761B84" w:rsidP="00E31D5F">
            <w:pPr>
              <w:ind w:left="390" w:right="1867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ploy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 h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gh school En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lish/History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teacher. Especially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opportunities in English. 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all p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ssi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ilities.</w:t>
            </w:r>
          </w:p>
        </w:tc>
      </w:tr>
      <w:tr w:rsidR="004720CD" w:rsidRPr="00E31D5F" w14:paraId="7D738A0A" w14:textId="77777777">
        <w:trPr>
          <w:trHeight w:hRule="exact" w:val="962"/>
        </w:trPr>
        <w:tc>
          <w:tcPr>
            <w:tcW w:w="9420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14:paraId="3BD1DF62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7B963913" w14:textId="77777777">
        <w:trPr>
          <w:trHeight w:hRule="exact" w:val="238"/>
        </w:trPr>
        <w:tc>
          <w:tcPr>
            <w:tcW w:w="9420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14:paraId="5483A0DC" w14:textId="77777777" w:rsidR="004720CD" w:rsidRPr="00E31D5F" w:rsidRDefault="00761B84" w:rsidP="00E31D5F">
            <w:pPr>
              <w:spacing w:before="8"/>
              <w:ind w:left="-5" w:right="813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ED</w:t>
            </w:r>
            <w:r w:rsidRPr="00E31D5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CAT</w:t>
            </w:r>
            <w:r w:rsidRPr="00E31D5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ON</w:t>
            </w:r>
          </w:p>
          <w:p w14:paraId="58BF023E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Texas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Tech University,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 L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bboc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TX – 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ring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era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 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3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 4.0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scale. Be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 w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rk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 Mas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er’s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</w:p>
          <w:p w14:paraId="32C5FB10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Histor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03D55EC" w14:textId="77777777" w:rsidR="004720CD" w:rsidRPr="00E31D5F" w:rsidRDefault="004720CD" w:rsidP="00E31D5F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163904" w14:textId="77777777" w:rsidR="004720CD" w:rsidRPr="00E31D5F" w:rsidRDefault="00761B84" w:rsidP="00E31D5F">
            <w:pPr>
              <w:ind w:left="390" w:right="158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Angelo State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Un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ersit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y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, 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Angelo,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X –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Dece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ber 2004.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Ov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rall GPA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3.12 on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4.0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cale. BA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in History, su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porti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 co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rati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 in 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t, Twe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ty-se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 h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urs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lis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. Certification - Sec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ry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cation 9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-1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4720CD" w:rsidRPr="00E31D5F" w14:paraId="3F0E1637" w14:textId="77777777">
        <w:trPr>
          <w:trHeight w:hRule="exact" w:val="574"/>
        </w:trPr>
        <w:tc>
          <w:tcPr>
            <w:tcW w:w="9420" w:type="dxa"/>
            <w:vMerge/>
            <w:tcBorders>
              <w:left w:val="nil"/>
              <w:right w:val="nil"/>
            </w:tcBorders>
          </w:tcPr>
          <w:p w14:paraId="4D187A06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65508DAD" w14:textId="77777777">
        <w:trPr>
          <w:trHeight w:hRule="exact" w:val="1309"/>
        </w:trPr>
        <w:tc>
          <w:tcPr>
            <w:tcW w:w="9420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14:paraId="1A771440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30594855" w14:textId="77777777">
        <w:trPr>
          <w:trHeight w:hRule="exact" w:val="237"/>
        </w:trPr>
        <w:tc>
          <w:tcPr>
            <w:tcW w:w="9420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14:paraId="5E58090D" w14:textId="77777777" w:rsidR="004720CD" w:rsidRPr="00E31D5F" w:rsidRDefault="00761B84" w:rsidP="00E31D5F">
            <w:pPr>
              <w:spacing w:before="8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RELEVANT</w:t>
            </w:r>
            <w:r w:rsidRPr="00E31D5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X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PERI</w:t>
            </w:r>
            <w:r w:rsidRPr="00E31D5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NCE</w:t>
            </w:r>
          </w:p>
          <w:p w14:paraId="72602471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Stud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nt Tea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h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,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 C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ntral H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gh 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ol, San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nge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 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 – Fall 2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00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14:paraId="6D62F264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E31D5F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Tau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wo classes of H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rld History</w:t>
            </w:r>
          </w:p>
          <w:p w14:paraId="07F9E389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 </w:t>
            </w:r>
            <w:r w:rsidRPr="00E31D5F">
              <w:rPr>
                <w:rFonts w:asciiTheme="minorHAnsi" w:hAnsiTheme="minorHAnsi" w:cstheme="minorHAnsi"/>
                <w:spacing w:val="18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Ta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ght </w:t>
            </w:r>
            <w:r w:rsidRPr="00E31D5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wo classes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 Gr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Level 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So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ore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glish</w:t>
            </w:r>
          </w:p>
          <w:p w14:paraId="189AC654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E31D5F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Assisted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English Tea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Gifted/Tal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ted class</w:t>
            </w:r>
          </w:p>
          <w:p w14:paraId="04B749E7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 </w:t>
            </w:r>
            <w:r w:rsidRPr="00E31D5F">
              <w:rPr>
                <w:rFonts w:asciiTheme="minorHAnsi" w:hAnsiTheme="minorHAnsi" w:cstheme="minorHAnsi"/>
                <w:spacing w:val="18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Assisted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History Teacher wi</w:t>
            </w:r>
            <w:r w:rsidRPr="00E31D5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 A/P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Europe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 History Class</w:t>
            </w:r>
          </w:p>
          <w:p w14:paraId="069ADE0A" w14:textId="77777777" w:rsidR="004720CD" w:rsidRPr="00E31D5F" w:rsidRDefault="004720CD" w:rsidP="00E31D5F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44E52B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Vo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l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unte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in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ublic 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ch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ools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(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VI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PS)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J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 G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J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 Hi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Sa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 –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2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003</w:t>
            </w:r>
          </w:p>
          <w:p w14:paraId="3418A406" w14:textId="77777777" w:rsidR="004720CD" w:rsidRPr="00E31D5F" w:rsidRDefault="00761B84" w:rsidP="00E31D5F">
            <w:pPr>
              <w:spacing w:before="3"/>
              <w:ind w:left="750" w:right="321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Help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 in classes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wi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class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work, group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oject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and serv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tutor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 w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. Also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assisted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with 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struct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of st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720CD" w:rsidRPr="00E31D5F" w14:paraId="54D1AEDB" w14:textId="77777777">
        <w:trPr>
          <w:trHeight w:hRule="exact" w:val="234"/>
        </w:trPr>
        <w:tc>
          <w:tcPr>
            <w:tcW w:w="9420" w:type="dxa"/>
            <w:vMerge/>
            <w:tcBorders>
              <w:left w:val="nil"/>
              <w:right w:val="nil"/>
            </w:tcBorders>
          </w:tcPr>
          <w:p w14:paraId="6C38A9A9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7B2F8C15" w14:textId="77777777">
        <w:trPr>
          <w:trHeight w:hRule="exact" w:val="1087"/>
        </w:trPr>
        <w:tc>
          <w:tcPr>
            <w:tcW w:w="9420" w:type="dxa"/>
            <w:vMerge/>
            <w:tcBorders>
              <w:left w:val="nil"/>
              <w:right w:val="nil"/>
            </w:tcBorders>
          </w:tcPr>
          <w:p w14:paraId="0B2DE825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1E1084EB" w14:textId="77777777">
        <w:trPr>
          <w:trHeight w:hRule="exact" w:val="1308"/>
        </w:trPr>
        <w:tc>
          <w:tcPr>
            <w:tcW w:w="9420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14:paraId="6A1E0E1E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6068A717" w14:textId="77777777">
        <w:trPr>
          <w:trHeight w:hRule="exact" w:val="238"/>
        </w:trPr>
        <w:tc>
          <w:tcPr>
            <w:tcW w:w="9420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14:paraId="7AC7F40C" w14:textId="77777777" w:rsidR="004720CD" w:rsidRPr="00E31D5F" w:rsidRDefault="00761B84" w:rsidP="00E31D5F">
            <w:pPr>
              <w:spacing w:before="8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COMPETENCIES</w:t>
            </w:r>
          </w:p>
          <w:p w14:paraId="63EA77E7" w14:textId="77777777" w:rsidR="004720CD" w:rsidRPr="00E31D5F" w:rsidRDefault="00761B84" w:rsidP="00E31D5F">
            <w:pPr>
              <w:ind w:left="390" w:right="208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wle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 of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acin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 PC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s and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era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ing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ste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s.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ail and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et co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etent.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-s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ing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ilities; 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celle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t with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le; or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ze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self-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ated; relia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le; strong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lea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ers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ip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</w:p>
          <w:p w14:paraId="3506C963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erial 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ills.</w:t>
            </w:r>
          </w:p>
        </w:tc>
      </w:tr>
      <w:tr w:rsidR="004720CD" w:rsidRPr="00E31D5F" w14:paraId="6CE2E69F" w14:textId="77777777">
        <w:trPr>
          <w:trHeight w:hRule="exact" w:val="1192"/>
        </w:trPr>
        <w:tc>
          <w:tcPr>
            <w:tcW w:w="9420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14:paraId="29DF0C2D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524BBC37" w14:textId="77777777">
        <w:trPr>
          <w:trHeight w:hRule="exact" w:val="237"/>
        </w:trPr>
        <w:tc>
          <w:tcPr>
            <w:tcW w:w="9420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14:paraId="57B65E84" w14:textId="77777777" w:rsidR="004720CD" w:rsidRPr="00E31D5F" w:rsidRDefault="00761B84" w:rsidP="00E31D5F">
            <w:pPr>
              <w:spacing w:before="8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REC</w:t>
            </w:r>
            <w:r w:rsidRPr="00E31D5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OG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NIT</w:t>
            </w:r>
            <w:r w:rsidRPr="00E31D5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ON</w:t>
            </w:r>
          </w:p>
          <w:p w14:paraId="0A54D86E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Angelo State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Un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ersity</w:t>
            </w:r>
          </w:p>
          <w:p w14:paraId="73FFABB4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E31D5F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Kap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an Al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ph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–Hist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rical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Hon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 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ciety</w:t>
            </w:r>
          </w:p>
          <w:p w14:paraId="326B1DFD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E31D5F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Chos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delegate to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eet 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inister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ret Tha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cher on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her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arri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al to 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ersity</w:t>
            </w:r>
          </w:p>
          <w:p w14:paraId="526A47A7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 </w:t>
            </w:r>
            <w:r w:rsidRPr="00E31D5F">
              <w:rPr>
                <w:rFonts w:asciiTheme="minorHAnsi" w:hAnsiTheme="minorHAnsi" w:cstheme="minorHAnsi"/>
                <w:spacing w:val="18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Eagle S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out</w:t>
            </w:r>
          </w:p>
        </w:tc>
      </w:tr>
      <w:tr w:rsidR="004720CD" w:rsidRPr="00E31D5F" w14:paraId="60316D8F" w14:textId="77777777">
        <w:trPr>
          <w:trHeight w:hRule="exact" w:val="234"/>
        </w:trPr>
        <w:tc>
          <w:tcPr>
            <w:tcW w:w="9420" w:type="dxa"/>
            <w:vMerge/>
            <w:tcBorders>
              <w:left w:val="nil"/>
              <w:right w:val="nil"/>
            </w:tcBorders>
          </w:tcPr>
          <w:p w14:paraId="3E806F0F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69783D1D" w14:textId="77777777">
        <w:trPr>
          <w:trHeight w:hRule="exact" w:val="1231"/>
        </w:trPr>
        <w:tc>
          <w:tcPr>
            <w:tcW w:w="9420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14:paraId="6345025B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7973612A" w14:textId="77777777">
        <w:trPr>
          <w:trHeight w:hRule="exact" w:val="306"/>
        </w:trPr>
        <w:tc>
          <w:tcPr>
            <w:tcW w:w="9420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14:paraId="44CD7C7E" w14:textId="77777777" w:rsidR="004720CD" w:rsidRPr="00E31D5F" w:rsidRDefault="00761B84" w:rsidP="00E31D5F">
            <w:pPr>
              <w:spacing w:before="76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EMPLOYM</w:t>
            </w:r>
            <w:r w:rsidRPr="00E31D5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NT</w:t>
            </w:r>
          </w:p>
          <w:p w14:paraId="1A2DCA63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Hasti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 xml:space="preserve">gs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>B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ok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s,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sic,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d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Vid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o,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  <w:u w:val="single" w:color="000000"/>
              </w:rPr>
              <w:t xml:space="preserve"> 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  <w:u w:val="single" w:color="000000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  <w:u w:val="single" w:color="000000"/>
              </w:rPr>
              <w:t>c.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 A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X,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Se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200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–P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  <w:p w14:paraId="69B9FEEB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Forty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eek in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anage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ent and c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omm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unity relat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ed r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gister,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rain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new 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plo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y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ees.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Set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  <w:p w14:paraId="1F757E1A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unity 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lations positi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 at stor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Rel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to L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ub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k.</w:t>
            </w:r>
          </w:p>
        </w:tc>
      </w:tr>
      <w:tr w:rsidR="004720CD" w:rsidRPr="00E31D5F" w14:paraId="38D2B8E4" w14:textId="77777777">
        <w:trPr>
          <w:trHeight w:hRule="exact" w:val="1192"/>
        </w:trPr>
        <w:tc>
          <w:tcPr>
            <w:tcW w:w="9420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14:paraId="5A639186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720CD" w:rsidRPr="00E31D5F" w14:paraId="7343FCAE" w14:textId="77777777">
        <w:trPr>
          <w:trHeight w:hRule="exact" w:val="237"/>
        </w:trPr>
        <w:tc>
          <w:tcPr>
            <w:tcW w:w="9420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14:paraId="070BDC4C" w14:textId="77777777" w:rsidR="004720CD" w:rsidRPr="00E31D5F" w:rsidRDefault="00761B84" w:rsidP="00E31D5F">
            <w:pPr>
              <w:spacing w:before="8"/>
              <w:ind w:left="3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CR</w:t>
            </w:r>
            <w:r w:rsidRPr="00E31D5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DENT</w:t>
            </w:r>
            <w:r w:rsidRPr="00E31D5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IA</w:t>
            </w:r>
            <w:r w:rsidRPr="00E31D5F">
              <w:rPr>
                <w:rFonts w:asciiTheme="minorHAnsi" w:hAnsiTheme="minorHAnsi" w:cstheme="minorHAnsi"/>
                <w:b/>
                <w:sz w:val="22"/>
                <w:szCs w:val="22"/>
              </w:rPr>
              <w:t>LS</w:t>
            </w:r>
          </w:p>
          <w:p w14:paraId="6D0EFE70" w14:textId="77777777" w:rsidR="004720CD" w:rsidRPr="00E31D5F" w:rsidRDefault="00761B84" w:rsidP="00E31D5F">
            <w:pPr>
              <w:ind w:left="39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Cre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tials, incl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ud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ing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letters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 rec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mme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ati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on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,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ra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ript a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 p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il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sop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 of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ed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cation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aila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b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le</w:t>
            </w:r>
            <w:r w:rsidRPr="00E31D5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pon req</w:t>
            </w:r>
            <w:r w:rsidRPr="00E31D5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est.</w:t>
            </w:r>
          </w:p>
        </w:tc>
      </w:tr>
      <w:tr w:rsidR="004720CD" w:rsidRPr="00E31D5F" w14:paraId="78880E88" w14:textId="77777777">
        <w:trPr>
          <w:trHeight w:hRule="exact" w:val="214"/>
        </w:trPr>
        <w:tc>
          <w:tcPr>
            <w:tcW w:w="9420" w:type="dxa"/>
            <w:vMerge/>
            <w:tcBorders>
              <w:left w:val="nil"/>
              <w:bottom w:val="nil"/>
              <w:right w:val="nil"/>
            </w:tcBorders>
          </w:tcPr>
          <w:p w14:paraId="124191EE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6A264A8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  <w:sectPr w:rsidR="004720CD" w:rsidRPr="00E31D5F">
          <w:headerReference w:type="default" r:id="rId16"/>
          <w:pgSz w:w="12240" w:h="15840"/>
          <w:pgMar w:top="1060" w:right="1300" w:bottom="280" w:left="1300" w:header="0" w:footer="0" w:gutter="0"/>
          <w:cols w:space="720"/>
        </w:sectPr>
      </w:pPr>
    </w:p>
    <w:p w14:paraId="6EFC2E36" w14:textId="77777777" w:rsidR="004720CD" w:rsidRPr="00E31D5F" w:rsidRDefault="00761B84" w:rsidP="00E31D5F">
      <w:pPr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lastRenderedPageBreak/>
        <w:pict w14:anchorId="3AE1AFF0">
          <v:group id="_x0000_s1029" style="position:absolute;margin-left:90pt;margin-top:45pt;width:450pt;height:36pt;z-index:-251649536;mso-position-horizontal-relative:page;mso-position-vertical-relative:page" coordorigin="1800,900" coordsize="9000,720">
            <v:shape id="_x0000_s1030" style="position:absolute;left:1800;top:900;width:9000;height:720" coordorigin="1800,900" coordsize="9000,720" path="m1800,1620r9000,l10800,900r-9000,l1800,1620xe" filled="f" strokecolor="#010101">
              <v:path arrowok="t"/>
            </v:shape>
            <w10:wrap anchorx="page" anchory="page"/>
          </v:group>
        </w:pict>
      </w:r>
      <w:r w:rsidRPr="00E31D5F">
        <w:rPr>
          <w:rFonts w:asciiTheme="minorHAnsi" w:hAnsiTheme="minorHAnsi" w:cstheme="minorHAnsi"/>
          <w:sz w:val="22"/>
          <w:szCs w:val="22"/>
        </w:rPr>
        <w:pict w14:anchorId="7F27630D">
          <v:group id="_x0000_s1026" style="position:absolute;margin-left:70.9pt;margin-top:89.5pt;width:477.05pt;height:87.75pt;z-index:-251650560;mso-position-horizontal-relative:page;mso-position-vertical-relative:page" coordorigin="1418,1790" coordsize="9541,17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9230;top:1790;width:1729;height:1755">
              <v:imagedata r:id="rId17" o:title=""/>
            </v:shape>
            <v:shape id="_x0000_s1027" style="position:absolute;left:1440;top:2880;width:7800;height:0" coordorigin="1440,2880" coordsize="7800,0" path="m1440,2880r7800,e" filled="f" strokecolor="#010101" strokeweight="2.25pt">
              <v:stroke dashstyle="dash"/>
              <v:path arrowok="t"/>
            </v:shape>
            <w10:wrap anchorx="page" anchory="page"/>
          </v:group>
        </w:pict>
      </w:r>
    </w:p>
    <w:p w14:paraId="5B85BBC3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34810248" w14:textId="77777777" w:rsidR="004720CD" w:rsidRPr="00E31D5F" w:rsidRDefault="004720CD" w:rsidP="00E31D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4140D9" w14:textId="77777777" w:rsidR="004720CD" w:rsidRPr="00E31D5F" w:rsidRDefault="00761B84" w:rsidP="00E31D5F">
      <w:pPr>
        <w:spacing w:before="23"/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August</w:t>
      </w:r>
      <w:r w:rsidRPr="00E31D5F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Jagger</w:t>
      </w:r>
    </w:p>
    <w:p w14:paraId="6661A39D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10 Front </w:t>
      </w:r>
      <w:r w:rsidRPr="00E31D5F">
        <w:rPr>
          <w:rFonts w:asciiTheme="minorHAnsi" w:hAnsiTheme="minorHAnsi" w:cstheme="minorHAnsi"/>
          <w:sz w:val="22"/>
          <w:szCs w:val="22"/>
        </w:rPr>
        <w:t>Stree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, 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nta Monic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, CA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90403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 (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32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31D5F">
        <w:rPr>
          <w:rFonts w:asciiTheme="minorHAnsi" w:hAnsiTheme="minorHAnsi" w:cstheme="minorHAnsi"/>
          <w:sz w:val="22"/>
          <w:szCs w:val="22"/>
        </w:rPr>
        <w:t xml:space="preserve">)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3-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000</w:t>
      </w:r>
    </w:p>
    <w:p w14:paraId="4ACEB59F" w14:textId="77777777" w:rsidR="004720CD" w:rsidRPr="00E31D5F" w:rsidRDefault="004720CD" w:rsidP="00E31D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71A6AB4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4B7C6257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Obje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e        </w:t>
      </w:r>
      <w:r w:rsidRPr="00E31D5F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To se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E31D5F">
        <w:rPr>
          <w:rFonts w:asciiTheme="minorHAnsi" w:hAnsiTheme="minorHAnsi" w:cstheme="minorHAnsi"/>
          <w:sz w:val="22"/>
          <w:szCs w:val="22"/>
        </w:rPr>
        <w:t>re 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position in ele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E31D5F">
        <w:rPr>
          <w:rFonts w:asciiTheme="minorHAnsi" w:hAnsiTheme="minorHAnsi" w:cstheme="minorHAnsi"/>
          <w:sz w:val="22"/>
          <w:szCs w:val="22"/>
        </w:rPr>
        <w:t xml:space="preserve">tary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ducation teach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gr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K-6</w:t>
      </w:r>
    </w:p>
    <w:p w14:paraId="7DD5939F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8D29CF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Certific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n   </w:t>
      </w:r>
      <w:r w:rsidRPr="00E31D5F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Early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ild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ood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cati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 ECH - 4 Certificati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 - Pen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ing</w:t>
      </w:r>
    </w:p>
    <w:p w14:paraId="1389A52C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2923A97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 xml:space="preserve">Education       </w:t>
      </w:r>
      <w:r w:rsidRPr="00E31D5F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Angelo State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 xml:space="preserve">ersity at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an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X</w:t>
      </w:r>
    </w:p>
    <w:p w14:paraId="5EDE6FC5" w14:textId="77777777" w:rsidR="004720CD" w:rsidRPr="00E31D5F" w:rsidRDefault="00761B84" w:rsidP="00E31D5F">
      <w:pPr>
        <w:spacing w:before="3"/>
        <w:ind w:left="14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Bachelor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of Science, Elem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z w:val="22"/>
          <w:szCs w:val="22"/>
        </w:rPr>
        <w:t>ntary Edu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sz w:val="22"/>
          <w:szCs w:val="22"/>
        </w:rPr>
        <w:t>at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sz w:val="22"/>
          <w:szCs w:val="22"/>
        </w:rPr>
        <w:t>n, May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2005</w:t>
      </w:r>
    </w:p>
    <w:p w14:paraId="1672CC42" w14:textId="77777777" w:rsidR="004720CD" w:rsidRPr="00E31D5F" w:rsidRDefault="00761B84" w:rsidP="00E31D5F">
      <w:pPr>
        <w:ind w:left="14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– with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 co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tration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in Ps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31D5F">
        <w:rPr>
          <w:rFonts w:asciiTheme="minorHAnsi" w:hAnsiTheme="minorHAnsi" w:cstheme="minorHAnsi"/>
          <w:sz w:val="22"/>
          <w:szCs w:val="22"/>
        </w:rPr>
        <w:t>;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Dean’s List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- Fall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2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31D5F">
        <w:rPr>
          <w:rFonts w:asciiTheme="minorHAnsi" w:hAnsiTheme="minorHAnsi" w:cstheme="minorHAnsi"/>
          <w:sz w:val="22"/>
          <w:szCs w:val="22"/>
        </w:rPr>
        <w:t>/20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>4 and 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ng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31D5F">
        <w:rPr>
          <w:rFonts w:asciiTheme="minorHAnsi" w:hAnsiTheme="minorHAnsi" w:cstheme="minorHAnsi"/>
          <w:sz w:val="22"/>
          <w:szCs w:val="22"/>
        </w:rPr>
        <w:t>005</w:t>
      </w:r>
    </w:p>
    <w:p w14:paraId="4D12C4D6" w14:textId="77777777" w:rsidR="004720CD" w:rsidRPr="00E31D5F" w:rsidRDefault="004720CD" w:rsidP="00E31D5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4161CCF" w14:textId="77777777" w:rsidR="004720CD" w:rsidRPr="00E31D5F" w:rsidRDefault="00761B84" w:rsidP="00E31D5F">
      <w:pPr>
        <w:ind w:left="140" w:right="4551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31D5F">
        <w:rPr>
          <w:rFonts w:asciiTheme="minorHAnsi" w:hAnsiTheme="minorHAnsi" w:cstheme="minorHAnsi"/>
          <w:b/>
          <w:sz w:val="22"/>
          <w:szCs w:val="22"/>
        </w:rPr>
        <w:t>c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hin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g         </w:t>
      </w:r>
      <w:r w:rsidRPr="00E31D5F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STUD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z w:val="22"/>
          <w:szCs w:val="22"/>
        </w:rPr>
        <w:t>NT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sz w:val="22"/>
          <w:szCs w:val="22"/>
        </w:rPr>
        <w:t>EACH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z w:val="22"/>
          <w:szCs w:val="22"/>
        </w:rPr>
        <w:t>R,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F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b/>
          <w:sz w:val="22"/>
          <w:szCs w:val="22"/>
        </w:rPr>
        <w:t>RST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GR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ADE Experience      </w:t>
      </w:r>
      <w:r w:rsidRPr="00E31D5F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Travis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Ele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entary 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ol,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gel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X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9"/>
        <w:gridCol w:w="536"/>
        <w:gridCol w:w="7661"/>
      </w:tblGrid>
      <w:tr w:rsidR="004720CD" w:rsidRPr="00E31D5F" w14:paraId="7CF9E9B0" w14:textId="77777777">
        <w:trPr>
          <w:trHeight w:hRule="exact" w:val="24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F5C0D96" w14:textId="77777777" w:rsidR="004720CD" w:rsidRPr="00E31D5F" w:rsidRDefault="00761B84" w:rsidP="00E31D5F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5 -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5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49820BE8" w14:textId="77777777" w:rsidR="004720CD" w:rsidRPr="00E31D5F" w:rsidRDefault="004720CD" w:rsidP="00E31D5F">
            <w:pPr>
              <w:spacing w:before="5"/>
              <w:ind w:left="22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1D0FAA03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onstrated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excellent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classroom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anag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ment skills and a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pass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on for teaching.</w:t>
            </w:r>
          </w:p>
        </w:tc>
      </w:tr>
      <w:tr w:rsidR="004720CD" w:rsidRPr="00E31D5F" w14:paraId="79408C80" w14:textId="77777777">
        <w:trPr>
          <w:trHeight w:hRule="exact" w:val="2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A86F269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460E6828" w14:textId="77777777" w:rsidR="004720CD" w:rsidRPr="00E31D5F" w:rsidRDefault="004720CD" w:rsidP="00E31D5F">
            <w:pPr>
              <w:ind w:left="22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31BEA158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ployed an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tegrated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proach towards </w:t>
            </w:r>
            <w:r w:rsidRPr="00E31D5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eaching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by in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rporating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ltiple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</w:p>
        </w:tc>
      </w:tr>
      <w:tr w:rsidR="004720CD" w:rsidRPr="00E31D5F" w14:paraId="11EC6A86" w14:textId="77777777">
        <w:trPr>
          <w:trHeight w:hRule="exact" w:val="2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C5AFB0B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095DA83F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90C24CB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ethods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at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cl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ed: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coo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rati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lean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story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appi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are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rast,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ath</w:t>
            </w:r>
          </w:p>
        </w:tc>
      </w:tr>
      <w:tr w:rsidR="004720CD" w:rsidRPr="00E31D5F" w14:paraId="4212ED8D" w14:textId="77777777">
        <w:trPr>
          <w:trHeight w:hRule="exact" w:val="2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5BF43F0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059E1CF1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1DC8F95C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lati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es,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seq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, charti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icti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n,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discu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sion,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sic, and ar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s and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rafts.</w:t>
            </w:r>
          </w:p>
        </w:tc>
      </w:tr>
      <w:tr w:rsidR="004720CD" w:rsidRPr="00E31D5F" w14:paraId="707169F0" w14:textId="77777777">
        <w:trPr>
          <w:trHeight w:hRule="exact" w:val="2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B301DBA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2FF14ACD" w14:textId="77777777" w:rsidR="004720CD" w:rsidRPr="00E31D5F" w:rsidRDefault="004720CD" w:rsidP="00E31D5F">
            <w:pPr>
              <w:ind w:left="22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56CF7968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alized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rated 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it on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Earth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Day 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ed stu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ts with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an 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rsta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nd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4720CD" w:rsidRPr="00E31D5F" w14:paraId="1CA59299" w14:textId="77777777">
        <w:trPr>
          <w:trHeight w:hRule="exact" w:val="2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9FA1040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194E4F07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6C3A88F8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and a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reciation f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 gl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ob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al env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ent 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 h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ex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peri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ents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 p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ect-</w:t>
            </w:r>
          </w:p>
        </w:tc>
      </w:tr>
      <w:tr w:rsidR="004720CD" w:rsidRPr="00E31D5F" w14:paraId="4EAD007F" w14:textId="77777777">
        <w:trPr>
          <w:trHeight w:hRule="exact" w:val="2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6F5BED7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6CA70DFA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5FD021C9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ori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nted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x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rcises in all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bj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ct areas.</w:t>
            </w:r>
          </w:p>
        </w:tc>
      </w:tr>
      <w:tr w:rsidR="004720CD" w:rsidRPr="00E31D5F" w14:paraId="692C01B4" w14:textId="77777777">
        <w:trPr>
          <w:trHeight w:hRule="exact" w:val="230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DF8F83A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3357BF15" w14:textId="77777777" w:rsidR="004720CD" w:rsidRPr="00E31D5F" w:rsidRDefault="004720CD" w:rsidP="00E31D5F">
            <w:pPr>
              <w:ind w:left="22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484A65B1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ght ti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oney c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nc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ts,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creat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ath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learn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ng cent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to 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vel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nts’</w:t>
            </w:r>
          </w:p>
        </w:tc>
      </w:tr>
      <w:tr w:rsidR="004720CD" w:rsidRPr="00E31D5F" w14:paraId="79467B12" w14:textId="77777777">
        <w:trPr>
          <w:trHeight w:hRule="exact" w:val="229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84A3E64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334860AA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7AB12788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higher-level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ink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ng skills at an 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propriate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pace.</w:t>
            </w:r>
          </w:p>
        </w:tc>
      </w:tr>
      <w:tr w:rsidR="004720CD" w:rsidRPr="00E31D5F" w14:paraId="698DBBCE" w14:textId="77777777">
        <w:trPr>
          <w:trHeight w:hRule="exact" w:val="231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FEC6CAF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4C1234E3" w14:textId="77777777" w:rsidR="004720CD" w:rsidRPr="00E31D5F" w:rsidRDefault="004720CD" w:rsidP="00E31D5F">
            <w:pPr>
              <w:ind w:left="22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7183D4F5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Utilized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ters and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al ai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 as ed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ca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al to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ls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o f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stu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ts’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erstan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ing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4720CD" w:rsidRPr="00E31D5F" w14:paraId="04D542DE" w14:textId="77777777">
        <w:trPr>
          <w:trHeight w:hRule="exact" w:val="315"/>
        </w:trPr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D6AB0F6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14:paraId="0113D97D" w14:textId="77777777" w:rsidR="004720CD" w:rsidRPr="00E31D5F" w:rsidRDefault="004720CD" w:rsidP="00E31D5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661" w:type="dxa"/>
            <w:tcBorders>
              <w:top w:val="nil"/>
              <w:left w:val="nil"/>
              <w:bottom w:val="nil"/>
              <w:right w:val="nil"/>
            </w:tcBorders>
          </w:tcPr>
          <w:p w14:paraId="718B374C" w14:textId="77777777" w:rsidR="004720CD" w:rsidRPr="00E31D5F" w:rsidRDefault="00761B84" w:rsidP="00E31D5F">
            <w:pPr>
              <w:ind w:left="165"/>
              <w:rPr>
                <w:rFonts w:asciiTheme="minorHAnsi" w:hAnsiTheme="minorHAnsi" w:cstheme="minorHAnsi"/>
                <w:sz w:val="22"/>
                <w:szCs w:val="22"/>
              </w:rPr>
            </w:pP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urse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ateria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, and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/reinforce co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pu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 xml:space="preserve">ter and 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bo</w:t>
            </w:r>
            <w:r w:rsidRPr="00E31D5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E31D5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g s</w:t>
            </w:r>
            <w:r w:rsidRPr="00E31D5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k</w:t>
            </w:r>
            <w:r w:rsidRPr="00E31D5F">
              <w:rPr>
                <w:rFonts w:asciiTheme="minorHAnsi" w:hAnsiTheme="minorHAnsi" w:cstheme="minorHAnsi"/>
                <w:sz w:val="22"/>
                <w:szCs w:val="22"/>
              </w:rPr>
              <w:t>ills.</w:t>
            </w:r>
          </w:p>
        </w:tc>
      </w:tr>
    </w:tbl>
    <w:p w14:paraId="0472FF04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4AADF10D" w14:textId="77777777" w:rsidR="004720CD" w:rsidRPr="00E31D5F" w:rsidRDefault="00761B84" w:rsidP="00E31D5F">
      <w:pPr>
        <w:ind w:left="14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STUD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z w:val="22"/>
          <w:szCs w:val="22"/>
        </w:rPr>
        <w:t>NT</w:t>
      </w:r>
      <w:r w:rsidRPr="00E31D5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sz w:val="22"/>
          <w:szCs w:val="22"/>
        </w:rPr>
        <w:t>EACH</w:t>
      </w:r>
      <w:r w:rsidRPr="00E31D5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31D5F">
        <w:rPr>
          <w:rFonts w:asciiTheme="minorHAnsi" w:hAnsiTheme="minorHAnsi" w:cstheme="minorHAnsi"/>
          <w:b/>
          <w:sz w:val="22"/>
          <w:szCs w:val="22"/>
        </w:rPr>
        <w:t>R,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F</w:t>
      </w:r>
      <w:r w:rsidRPr="00E31D5F">
        <w:rPr>
          <w:rFonts w:asciiTheme="minorHAnsi" w:hAnsiTheme="minorHAnsi" w:cstheme="minorHAnsi"/>
          <w:b/>
          <w:sz w:val="22"/>
          <w:szCs w:val="22"/>
        </w:rPr>
        <w:t>O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b/>
          <w:sz w:val="22"/>
          <w:szCs w:val="22"/>
        </w:rPr>
        <w:t>RTH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G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E31D5F">
        <w:rPr>
          <w:rFonts w:asciiTheme="minorHAnsi" w:hAnsiTheme="minorHAnsi" w:cstheme="minorHAnsi"/>
          <w:b/>
          <w:sz w:val="22"/>
          <w:szCs w:val="22"/>
        </w:rPr>
        <w:t>DE</w:t>
      </w:r>
    </w:p>
    <w:p w14:paraId="0E056D32" w14:textId="77777777" w:rsidR="004720CD" w:rsidRPr="00E31D5F" w:rsidRDefault="00761B84" w:rsidP="00E31D5F">
      <w:pPr>
        <w:ind w:left="14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>Bowie Ele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entary School, 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Angelo,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X</w:t>
      </w:r>
    </w:p>
    <w:p w14:paraId="013AD91B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31D5F">
        <w:rPr>
          <w:rFonts w:asciiTheme="minorHAnsi" w:hAnsiTheme="minorHAnsi" w:cstheme="minorHAnsi"/>
          <w:sz w:val="22"/>
          <w:szCs w:val="22"/>
        </w:rPr>
        <w:t>/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 xml:space="preserve">4 -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31D5F">
        <w:rPr>
          <w:rFonts w:asciiTheme="minorHAnsi" w:hAnsiTheme="minorHAnsi" w:cstheme="minorHAnsi"/>
          <w:sz w:val="22"/>
          <w:szCs w:val="22"/>
        </w:rPr>
        <w:t xml:space="preserve">4     </w:t>
      </w:r>
      <w:r w:rsidRPr="00E31D5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</w:t>
      </w:r>
      <w:r w:rsidRPr="00E31D5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Assisted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ar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stu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ts 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 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En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lish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Lan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ua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Arts test.</w:t>
      </w:r>
    </w:p>
    <w:p w14:paraId="49A78E4A" w14:textId="77777777" w:rsidR="004720CD" w:rsidRPr="00E31D5F" w:rsidRDefault="00761B84" w:rsidP="00E31D5F">
      <w:pPr>
        <w:tabs>
          <w:tab w:val="left" w:pos="1920"/>
        </w:tabs>
        <w:spacing w:before="3"/>
        <w:ind w:left="1940" w:right="754" w:hanging="4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ab/>
        <w:t>Deve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op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nd 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lessons in all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bject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rea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access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student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’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r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nowled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e thr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ugh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n of  KWL 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arts 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sema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tic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E31D5F">
        <w:rPr>
          <w:rFonts w:asciiTheme="minorHAnsi" w:hAnsiTheme="minorHAnsi" w:cstheme="minorHAnsi"/>
          <w:sz w:val="22"/>
          <w:szCs w:val="22"/>
        </w:rPr>
        <w:t>in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.</w:t>
      </w:r>
    </w:p>
    <w:p w14:paraId="3C0A908A" w14:textId="77777777" w:rsidR="004720CD" w:rsidRPr="00E31D5F" w:rsidRDefault="00761B84" w:rsidP="00E31D5F">
      <w:pPr>
        <w:ind w:left="14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</w:t>
      </w:r>
      <w:r w:rsidRPr="00E31D5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Directed rea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gr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with 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ll res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si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lity 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 selecti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n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f all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E31D5F">
        <w:rPr>
          <w:rFonts w:asciiTheme="minorHAnsi" w:hAnsiTheme="minorHAnsi" w:cstheme="minorHAnsi"/>
          <w:sz w:val="22"/>
          <w:szCs w:val="22"/>
        </w:rPr>
        <w:t>erial.</w:t>
      </w:r>
    </w:p>
    <w:p w14:paraId="7C57D366" w14:textId="77777777" w:rsidR="004720CD" w:rsidRPr="00E31D5F" w:rsidRDefault="00761B84" w:rsidP="00E31D5F">
      <w:pPr>
        <w:tabs>
          <w:tab w:val="left" w:pos="1920"/>
        </w:tabs>
        <w:spacing w:before="3"/>
        <w:ind w:left="1940" w:right="167" w:hanging="48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ab/>
        <w:t xml:space="preserve">Successfully used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ri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ent activities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and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beh</w:t>
      </w:r>
      <w:r w:rsidRPr="00E31D5F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 xml:space="preserve">vior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odification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techn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ques as a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tivator 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 xml:space="preserve">leting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ewo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z w:val="22"/>
          <w:szCs w:val="22"/>
        </w:rPr>
        <w:t>k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E31D5F">
        <w:rPr>
          <w:rFonts w:asciiTheme="minorHAnsi" w:hAnsiTheme="minorHAnsi" w:cstheme="minorHAnsi"/>
          <w:sz w:val="22"/>
          <w:szCs w:val="22"/>
        </w:rPr>
        <w:t>d 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31D5F">
        <w:rPr>
          <w:rFonts w:asciiTheme="minorHAnsi" w:hAnsiTheme="minorHAnsi" w:cstheme="minorHAnsi"/>
          <w:sz w:val="22"/>
          <w:szCs w:val="22"/>
        </w:rPr>
        <w:t>ects,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ov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rall class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ct.</w:t>
      </w:r>
    </w:p>
    <w:p w14:paraId="5055E504" w14:textId="77777777" w:rsidR="004720CD" w:rsidRPr="00E31D5F" w:rsidRDefault="00761B84" w:rsidP="00E31D5F">
      <w:pPr>
        <w:ind w:left="146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sz w:val="22"/>
          <w:szCs w:val="22"/>
        </w:rPr>
        <w:t xml:space="preserve">     </w:t>
      </w:r>
      <w:r w:rsidRPr="00E31D5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Attend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d v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z w:val="22"/>
          <w:szCs w:val="22"/>
        </w:rPr>
        <w:t>ri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E31D5F">
        <w:rPr>
          <w:rFonts w:asciiTheme="minorHAnsi" w:hAnsiTheme="minorHAnsi" w:cstheme="minorHAnsi"/>
          <w:sz w:val="22"/>
          <w:szCs w:val="22"/>
        </w:rPr>
        <w:t>nf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rence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eetings,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 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g 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ks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s.</w:t>
      </w:r>
    </w:p>
    <w:p w14:paraId="0A3FB920" w14:textId="77777777" w:rsidR="004720CD" w:rsidRPr="00E31D5F" w:rsidRDefault="004720CD" w:rsidP="00E31D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9ADBEF7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Work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b/>
          <w:sz w:val="22"/>
          <w:szCs w:val="22"/>
        </w:rPr>
        <w:t>Histo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y  </w:t>
      </w:r>
      <w:r w:rsidRPr="00E31D5F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31D5F">
        <w:rPr>
          <w:rFonts w:asciiTheme="minorHAnsi" w:hAnsiTheme="minorHAnsi" w:cstheme="minorHAnsi"/>
          <w:sz w:val="22"/>
          <w:szCs w:val="22"/>
        </w:rPr>
        <w:t>sto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er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ice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31D5F">
        <w:rPr>
          <w:rFonts w:asciiTheme="minorHAnsi" w:hAnsiTheme="minorHAnsi" w:cstheme="minorHAnsi"/>
          <w:sz w:val="22"/>
          <w:szCs w:val="22"/>
        </w:rPr>
        <w:t>res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tati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31D5F">
        <w:rPr>
          <w:rFonts w:asciiTheme="minorHAnsi" w:hAnsiTheme="minorHAnsi" w:cstheme="minorHAnsi"/>
          <w:sz w:val="22"/>
          <w:szCs w:val="22"/>
        </w:rPr>
        <w:t>e,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ITE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San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31D5F">
        <w:rPr>
          <w:rFonts w:asciiTheme="minorHAnsi" w:hAnsiTheme="minorHAnsi" w:cstheme="minorHAnsi"/>
          <w:sz w:val="22"/>
          <w:szCs w:val="22"/>
        </w:rPr>
        <w:t>nge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E31D5F">
        <w:rPr>
          <w:rFonts w:asciiTheme="minorHAnsi" w:hAnsiTheme="minorHAnsi" w:cstheme="minorHAnsi"/>
          <w:sz w:val="22"/>
          <w:szCs w:val="22"/>
        </w:rPr>
        <w:t>X 2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E31D5F">
        <w:rPr>
          <w:rFonts w:asciiTheme="minorHAnsi" w:hAnsiTheme="minorHAnsi" w:cstheme="minorHAnsi"/>
          <w:sz w:val="22"/>
          <w:szCs w:val="22"/>
        </w:rPr>
        <w:t>2 –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pres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</w:t>
      </w:r>
    </w:p>
    <w:p w14:paraId="2983E85E" w14:textId="77777777" w:rsidR="004720CD" w:rsidRPr="00E31D5F" w:rsidRDefault="004720CD" w:rsidP="00E31D5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476216F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 xml:space="preserve">Special             </w:t>
      </w:r>
      <w:r w:rsidRPr="00E31D5F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</w:t>
      </w:r>
      <w:r w:rsidRPr="00E31D5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Av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llector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of chil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’s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al 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fes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ional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use.</w:t>
      </w:r>
    </w:p>
    <w:p w14:paraId="02ED7D83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Intere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b/>
          <w:sz w:val="22"/>
          <w:szCs w:val="22"/>
        </w:rPr>
        <w:t>t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Pr="00E31D5F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 xml:space="preserve">     </w:t>
      </w:r>
      <w:r w:rsidRPr="00E31D5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En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jo</w:t>
      </w:r>
      <w:r w:rsidRPr="00E31D5F">
        <w:rPr>
          <w:rFonts w:asciiTheme="minorHAnsi" w:hAnsiTheme="minorHAnsi" w:cstheme="minorHAnsi"/>
          <w:sz w:val="22"/>
          <w:szCs w:val="22"/>
        </w:rPr>
        <w:t>y s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 xml:space="preserve">aring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oo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with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 xml:space="preserve">ts and 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31D5F">
        <w:rPr>
          <w:rFonts w:asciiTheme="minorHAnsi" w:hAnsiTheme="minorHAnsi" w:cstheme="minorHAnsi"/>
          <w:sz w:val="22"/>
          <w:szCs w:val="22"/>
        </w:rPr>
        <w:t>ing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in “Stu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t Selectio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of t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z w:val="22"/>
          <w:szCs w:val="22"/>
        </w:rPr>
        <w:t>ee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.”</w:t>
      </w:r>
    </w:p>
    <w:p w14:paraId="6BF4CA6D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2906AE83" w14:textId="77777777" w:rsidR="004720CD" w:rsidRPr="00E31D5F" w:rsidRDefault="004720CD" w:rsidP="00E31D5F">
      <w:pPr>
        <w:rPr>
          <w:rFonts w:asciiTheme="minorHAnsi" w:hAnsiTheme="minorHAnsi" w:cstheme="minorHAnsi"/>
          <w:sz w:val="22"/>
          <w:szCs w:val="22"/>
        </w:rPr>
      </w:pPr>
    </w:p>
    <w:p w14:paraId="0061AC30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>Co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b/>
          <w:sz w:val="22"/>
          <w:szCs w:val="22"/>
        </w:rPr>
        <w:t>p</w:t>
      </w:r>
      <w:r w:rsidRPr="00E31D5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31D5F">
        <w:rPr>
          <w:rFonts w:asciiTheme="minorHAnsi" w:hAnsiTheme="minorHAnsi" w:cstheme="minorHAnsi"/>
          <w:b/>
          <w:sz w:val="22"/>
          <w:szCs w:val="22"/>
        </w:rPr>
        <w:t xml:space="preserve">ter       </w:t>
      </w:r>
      <w:r w:rsidRPr="00E31D5F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E31D5F">
        <w:rPr>
          <w:rFonts w:asciiTheme="minorHAnsi" w:hAnsiTheme="minorHAnsi" w:cstheme="minorHAnsi"/>
          <w:sz w:val="22"/>
          <w:szCs w:val="22"/>
        </w:rPr>
        <w:t>d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31D5F">
        <w:rPr>
          <w:rFonts w:asciiTheme="minorHAnsi" w:hAnsiTheme="minorHAnsi" w:cstheme="minorHAnsi"/>
          <w:sz w:val="22"/>
          <w:szCs w:val="22"/>
        </w:rPr>
        <w:t xml:space="preserve">rfect,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31D5F">
        <w:rPr>
          <w:rFonts w:asciiTheme="minorHAnsi" w:hAnsiTheme="minorHAnsi" w:cstheme="minorHAnsi"/>
          <w:sz w:val="22"/>
          <w:szCs w:val="22"/>
        </w:rPr>
        <w:t xml:space="preserve">fice,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S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W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 xml:space="preserve">,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ernet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Research</w:t>
      </w:r>
    </w:p>
    <w:p w14:paraId="3E1763B0" w14:textId="77777777" w:rsidR="004720CD" w:rsidRPr="00E31D5F" w:rsidRDefault="00761B84" w:rsidP="00E31D5F">
      <w:pPr>
        <w:ind w:left="140"/>
        <w:rPr>
          <w:rFonts w:asciiTheme="minorHAnsi" w:hAnsiTheme="minorHAnsi" w:cstheme="minorHAnsi"/>
          <w:sz w:val="22"/>
          <w:szCs w:val="22"/>
        </w:rPr>
      </w:pPr>
      <w:r w:rsidRPr="00E31D5F">
        <w:rPr>
          <w:rFonts w:asciiTheme="minorHAnsi" w:hAnsiTheme="minorHAnsi" w:cstheme="minorHAnsi"/>
          <w:b/>
          <w:sz w:val="22"/>
          <w:szCs w:val="22"/>
        </w:rPr>
        <w:t xml:space="preserve">Skills                </w:t>
      </w:r>
      <w:r w:rsidRPr="00E31D5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Ju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p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Start, Li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tle Bear, Freddie Fish, Th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>nk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31D5F">
        <w:rPr>
          <w:rFonts w:asciiTheme="minorHAnsi" w:hAnsiTheme="minorHAnsi" w:cstheme="minorHAnsi"/>
          <w:sz w:val="22"/>
          <w:szCs w:val="22"/>
        </w:rPr>
        <w:t xml:space="preserve">ng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31D5F">
        <w:rPr>
          <w:rFonts w:asciiTheme="minorHAnsi" w:hAnsiTheme="minorHAnsi" w:cstheme="minorHAnsi"/>
          <w:sz w:val="22"/>
          <w:szCs w:val="22"/>
        </w:rPr>
        <w:t>ven</w:t>
      </w:r>
      <w:r w:rsidRPr="00E31D5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31D5F">
        <w:rPr>
          <w:rFonts w:asciiTheme="minorHAnsi" w:hAnsiTheme="minorHAnsi" w:cstheme="minorHAnsi"/>
          <w:sz w:val="22"/>
          <w:szCs w:val="22"/>
        </w:rPr>
        <w:t>ure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Sc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 xml:space="preserve">l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E31D5F">
        <w:rPr>
          <w:rFonts w:asciiTheme="minorHAnsi" w:hAnsiTheme="minorHAnsi" w:cstheme="minorHAnsi"/>
          <w:sz w:val="22"/>
          <w:szCs w:val="22"/>
        </w:rPr>
        <w:t>use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z w:val="22"/>
          <w:szCs w:val="22"/>
        </w:rPr>
        <w:t>R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31D5F">
        <w:rPr>
          <w:rFonts w:asciiTheme="minorHAnsi" w:hAnsiTheme="minorHAnsi" w:cstheme="minorHAnsi"/>
          <w:sz w:val="22"/>
          <w:szCs w:val="22"/>
        </w:rPr>
        <w:t>c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31D5F">
        <w:rPr>
          <w:rFonts w:asciiTheme="minorHAnsi" w:hAnsiTheme="minorHAnsi" w:cstheme="minorHAnsi"/>
          <w:sz w:val="22"/>
          <w:szCs w:val="22"/>
        </w:rPr>
        <w:t>,</w:t>
      </w:r>
      <w:r w:rsidRPr="00E31D5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31D5F">
        <w:rPr>
          <w:rFonts w:asciiTheme="minorHAnsi" w:hAnsiTheme="minorHAnsi" w:cstheme="minorHAnsi"/>
          <w:sz w:val="22"/>
          <w:szCs w:val="22"/>
        </w:rPr>
        <w:t>adeli</w:t>
      </w:r>
      <w:r w:rsidRPr="00E31D5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31D5F">
        <w:rPr>
          <w:rFonts w:asciiTheme="minorHAnsi" w:hAnsiTheme="minorHAnsi" w:cstheme="minorHAnsi"/>
          <w:sz w:val="22"/>
          <w:szCs w:val="22"/>
        </w:rPr>
        <w:t>e</w:t>
      </w:r>
    </w:p>
    <w:sectPr w:rsidR="004720CD" w:rsidRPr="00E31D5F">
      <w:headerReference w:type="default" r:id="rId18"/>
      <w:pgSz w:w="12240" w:h="15840"/>
      <w:pgMar w:top="1480" w:right="1400" w:bottom="280" w:left="1300" w:header="9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47EB" w14:textId="77777777" w:rsidR="00761B84" w:rsidRDefault="00761B84">
      <w:r>
        <w:separator/>
      </w:r>
    </w:p>
  </w:endnote>
  <w:endnote w:type="continuationSeparator" w:id="0">
    <w:p w14:paraId="7A2F6976" w14:textId="77777777" w:rsidR="00761B84" w:rsidRDefault="00761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79A28" w14:textId="77777777" w:rsidR="00761B84" w:rsidRDefault="00761B84">
      <w:r>
        <w:separator/>
      </w:r>
    </w:p>
  </w:footnote>
  <w:footnote w:type="continuationSeparator" w:id="0">
    <w:p w14:paraId="51EC7146" w14:textId="77777777" w:rsidR="00761B84" w:rsidRDefault="00761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1D68D" w14:textId="3E30918E" w:rsidR="004720CD" w:rsidRDefault="004720CD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0197D" w14:textId="77777777" w:rsidR="004720CD" w:rsidRDefault="00761B84">
    <w:pPr>
      <w:spacing w:line="200" w:lineRule="exact"/>
    </w:pPr>
    <w:r>
      <w:pict w14:anchorId="081ACC9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37.6pt;margin-top:57.2pt;width:354.9pt;height:18pt;z-index:-251658752;mso-position-horizontal-relative:page;mso-position-vertical-relative:page" filled="f" stroked="f">
          <v:textbox inset="0,0,0,0">
            <w:txbxContent>
              <w:p w14:paraId="250EC3EB" w14:textId="77777777" w:rsidR="004720CD" w:rsidRDefault="00761B84">
                <w:pPr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Example:</w:t>
                </w:r>
                <w:r>
                  <w:rPr>
                    <w:spacing w:val="-1"/>
                    <w:sz w:val="32"/>
                    <w:szCs w:val="32"/>
                  </w:rPr>
                  <w:t xml:space="preserve"> </w:t>
                </w:r>
                <w:r>
                  <w:rPr>
                    <w:sz w:val="32"/>
                    <w:szCs w:val="32"/>
                  </w:rPr>
                  <w:t>Pro</w:t>
                </w:r>
                <w:r>
                  <w:rPr>
                    <w:spacing w:val="-1"/>
                    <w:sz w:val="32"/>
                    <w:szCs w:val="32"/>
                  </w:rPr>
                  <w:t>f</w:t>
                </w:r>
                <w:r>
                  <w:rPr>
                    <w:sz w:val="32"/>
                    <w:szCs w:val="32"/>
                  </w:rPr>
                  <w:t>ess</w:t>
                </w:r>
                <w:r>
                  <w:rPr>
                    <w:spacing w:val="-1"/>
                    <w:sz w:val="32"/>
                    <w:szCs w:val="32"/>
                  </w:rPr>
                  <w:t>i</w:t>
                </w:r>
                <w:r>
                  <w:rPr>
                    <w:sz w:val="32"/>
                    <w:szCs w:val="32"/>
                  </w:rPr>
                  <w:t>onal with Many Years of Experience</w:t>
                </w:r>
              </w:p>
            </w:txbxContent>
          </v:textbox>
          <w10:wrap anchorx="page" anchory="page"/>
        </v:shape>
      </w:pict>
    </w:r>
  </w:p>
  <w:p w14:paraId="455EB87C" w14:textId="77777777" w:rsidR="00000000" w:rsidRDefault="00761B84"/>
  <w:p w14:paraId="5DD85259" w14:textId="77777777" w:rsidR="004720CD" w:rsidRDefault="00761B84">
    <w:pPr>
      <w:spacing w:line="200" w:lineRule="exact"/>
    </w:pPr>
    <w:r>
      <w:pict w14:anchorId="0727D8C9">
        <v:shape id="_x0000_s2053" type="#_x0000_t202" style="position:absolute;margin-left:139.8pt;margin-top:48.2pt;width:350.5pt;height:18pt;z-index:-251659776;mso-position-horizontal-relative:page;mso-position-vertical-relative:page" filled="f" stroked="f">
          <v:textbox inset="0,0,0,0">
            <w:txbxContent>
              <w:p w14:paraId="2D0B970A" w14:textId="77777777" w:rsidR="004720CD" w:rsidRDefault="00761B84">
                <w:pPr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Example:</w:t>
                </w:r>
                <w:r>
                  <w:rPr>
                    <w:spacing w:val="80"/>
                    <w:sz w:val="32"/>
                    <w:szCs w:val="32"/>
                  </w:rPr>
                  <w:t xml:space="preserve"> </w:t>
                </w:r>
                <w:r>
                  <w:rPr>
                    <w:sz w:val="32"/>
                    <w:szCs w:val="32"/>
                  </w:rPr>
                  <w:t>Student with P</w:t>
                </w:r>
                <w:r>
                  <w:rPr>
                    <w:spacing w:val="-2"/>
                    <w:sz w:val="32"/>
                    <w:szCs w:val="32"/>
                  </w:rPr>
                  <w:t>r</w:t>
                </w:r>
                <w:r>
                  <w:rPr>
                    <w:sz w:val="32"/>
                    <w:szCs w:val="32"/>
                  </w:rPr>
                  <w:t>actical</w:t>
                </w:r>
                <w:r>
                  <w:rPr>
                    <w:spacing w:val="1"/>
                    <w:sz w:val="32"/>
                    <w:szCs w:val="32"/>
                  </w:rPr>
                  <w:t xml:space="preserve"> </w:t>
                </w:r>
                <w:r>
                  <w:rPr>
                    <w:spacing w:val="-1"/>
                    <w:sz w:val="32"/>
                    <w:szCs w:val="32"/>
                  </w:rPr>
                  <w:t>Le</w:t>
                </w:r>
                <w:r>
                  <w:rPr>
                    <w:sz w:val="32"/>
                    <w:szCs w:val="32"/>
                  </w:rPr>
                  <w:t>a</w:t>
                </w:r>
                <w:r>
                  <w:rPr>
                    <w:spacing w:val="-1"/>
                    <w:sz w:val="32"/>
                    <w:szCs w:val="32"/>
                  </w:rPr>
                  <w:t>r</w:t>
                </w:r>
                <w:r>
                  <w:rPr>
                    <w:sz w:val="32"/>
                    <w:szCs w:val="32"/>
                  </w:rPr>
                  <w:t xml:space="preserve">ning </w:t>
                </w:r>
                <w:r>
                  <w:rPr>
                    <w:spacing w:val="-1"/>
                    <w:sz w:val="32"/>
                    <w:szCs w:val="32"/>
                  </w:rPr>
                  <w:t>E</w:t>
                </w:r>
                <w:r>
                  <w:rPr>
                    <w:sz w:val="32"/>
                    <w:szCs w:val="32"/>
                  </w:rPr>
                  <w:t>xperience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C1560" w14:textId="77777777" w:rsidR="004720CD" w:rsidRDefault="004720CD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3A8E" w14:textId="77777777" w:rsidR="004720CD" w:rsidRDefault="00761B84">
    <w:pPr>
      <w:spacing w:line="200" w:lineRule="exact"/>
    </w:pPr>
    <w:r>
      <w:pict w14:anchorId="1EB44A4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73.4pt;margin-top:57.2pt;width:283.4pt;height:18pt;z-index:-251657728;mso-position-horizontal-relative:page;mso-position-vertical-relative:page" filled="f" stroked="f">
          <v:textbox inset="0,0,0,0">
            <w:txbxContent>
              <w:p w14:paraId="14FC06B4" w14:textId="77777777" w:rsidR="004720CD" w:rsidRDefault="00761B84">
                <w:pPr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Example: Cooperative Education Internship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6A5F0" w14:textId="77777777" w:rsidR="004720CD" w:rsidRDefault="004720CD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0FA0" w14:textId="77777777" w:rsidR="004720CD" w:rsidRDefault="00761B84">
    <w:pPr>
      <w:spacing w:line="200" w:lineRule="exact"/>
    </w:pPr>
    <w:r>
      <w:pict w14:anchorId="05921C3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0.7pt;margin-top:48.2pt;width:188.8pt;height:18pt;z-index:-251656704;mso-position-horizontal-relative:page;mso-position-vertical-relative:page" filled="f" stroked="f">
          <v:textbox inset="0,0,0,0">
            <w:txbxContent>
              <w:p w14:paraId="627690E9" w14:textId="77777777" w:rsidR="004720CD" w:rsidRDefault="00761B84">
                <w:pPr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Example: Keywo</w:t>
                </w:r>
                <w:r>
                  <w:rPr>
                    <w:spacing w:val="-1"/>
                    <w:sz w:val="32"/>
                    <w:szCs w:val="32"/>
                  </w:rPr>
                  <w:t>r</w:t>
                </w:r>
                <w:r>
                  <w:rPr>
                    <w:sz w:val="32"/>
                    <w:szCs w:val="32"/>
                  </w:rPr>
                  <w:t xml:space="preserve">d </w:t>
                </w:r>
                <w:r>
                  <w:rPr>
                    <w:spacing w:val="-1"/>
                    <w:sz w:val="32"/>
                    <w:szCs w:val="32"/>
                  </w:rPr>
                  <w:t>R</w:t>
                </w:r>
                <w:r>
                  <w:rPr>
                    <w:spacing w:val="1"/>
                    <w:sz w:val="32"/>
                    <w:szCs w:val="32"/>
                  </w:rPr>
                  <w:t>e</w:t>
                </w:r>
                <w:r>
                  <w:rPr>
                    <w:spacing w:val="-1"/>
                    <w:sz w:val="32"/>
                    <w:szCs w:val="32"/>
                  </w:rPr>
                  <w:t>s</w:t>
                </w:r>
                <w:r>
                  <w:rPr>
                    <w:spacing w:val="1"/>
                    <w:sz w:val="32"/>
                    <w:szCs w:val="32"/>
                  </w:rPr>
                  <w:t>u</w:t>
                </w:r>
                <w:r>
                  <w:rPr>
                    <w:sz w:val="32"/>
                    <w:szCs w:val="32"/>
                  </w:rPr>
                  <w:t>mes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A8E8" w14:textId="77777777" w:rsidR="004720CD" w:rsidRDefault="004720CD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5BB9F" w14:textId="77777777" w:rsidR="004720CD" w:rsidRDefault="00761B84">
    <w:pPr>
      <w:spacing w:line="200" w:lineRule="exact"/>
    </w:pPr>
    <w:r>
      <w:pict w14:anchorId="51508FE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4.3pt;margin-top:57.2pt;width:181.6pt;height:18pt;z-index:-251655680;mso-position-horizontal-relative:page;mso-position-vertical-relative:page" filled="f" stroked="f">
          <v:textbox inset="0,0,0,0">
            <w:txbxContent>
              <w:p w14:paraId="5D1AA6A3" w14:textId="77777777" w:rsidR="004720CD" w:rsidRDefault="00761B84">
                <w:pPr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sz w:val="32"/>
                    <w:szCs w:val="32"/>
                  </w:rPr>
                  <w:t>Example: Educat</w:t>
                </w:r>
                <w:r>
                  <w:rPr>
                    <w:spacing w:val="-1"/>
                    <w:sz w:val="32"/>
                    <w:szCs w:val="32"/>
                  </w:rPr>
                  <w:t>io</w:t>
                </w:r>
                <w:r>
                  <w:rPr>
                    <w:sz w:val="32"/>
                    <w:szCs w:val="32"/>
                  </w:rPr>
                  <w:t xml:space="preserve">n </w:t>
                </w:r>
                <w:r>
                  <w:rPr>
                    <w:spacing w:val="-2"/>
                    <w:sz w:val="32"/>
                    <w:szCs w:val="32"/>
                  </w:rPr>
                  <w:t>M</w:t>
                </w:r>
                <w:r>
                  <w:rPr>
                    <w:spacing w:val="1"/>
                    <w:sz w:val="32"/>
                    <w:szCs w:val="32"/>
                  </w:rPr>
                  <w:t>a</w:t>
                </w:r>
                <w:r>
                  <w:rPr>
                    <w:sz w:val="32"/>
                    <w:szCs w:val="32"/>
                  </w:rPr>
                  <w:t>jo</w:t>
                </w:r>
                <w:r>
                  <w:rPr>
                    <w:spacing w:val="-1"/>
                    <w:sz w:val="32"/>
                    <w:szCs w:val="32"/>
                  </w:rPr>
                  <w:t>r</w:t>
                </w:r>
                <w:r>
                  <w:rPr>
                    <w:sz w:val="32"/>
                    <w:szCs w:val="32"/>
                  </w:rPr>
                  <w:t>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AF0786"/>
    <w:multiLevelType w:val="multilevel"/>
    <w:tmpl w:val="7D605A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0CD"/>
    <w:rsid w:val="004720CD"/>
    <w:rsid w:val="00761B84"/>
    <w:rsid w:val="00E3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27B36E7"/>
  <w15:docId w15:val="{EA8CFFE8-4138-4E5C-91FF-0F10E3EF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smith@internet.com" TargetMode="External"/><Relationship Id="rId13" Type="http://schemas.openxmlformats.org/officeDocument/2006/relationships/hyperlink" Target="mailto:quinn@asu.edu" TargetMode="External"/><Relationship Id="rId18" Type="http://schemas.openxmlformats.org/officeDocument/2006/relationships/header" Target="header8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mailto:tankl789@gpl.net" TargetMode="Externa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2882</Words>
  <Characters>16432</Characters>
  <Application>Microsoft Office Word</Application>
  <DocSecurity>0</DocSecurity>
  <Lines>136</Lines>
  <Paragraphs>38</Paragraphs>
  <ScaleCrop>false</ScaleCrop>
  <Company/>
  <LinksUpToDate>false</LinksUpToDate>
  <CharactersWithSpaces>19276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2021-06-22T05:20:00Z</dcterms:created>
  <dcterms:modified xsi:type="dcterms:W3CDTF">2021-06-22T05:24:00Z</dcterms:modified>
</cp:coreProperties>
</file>